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702" w:rsidRPr="00A0712B" w:rsidRDefault="00665702" w:rsidP="0066570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65702" w:rsidRPr="00A0712B" w:rsidRDefault="00665702" w:rsidP="0066570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65702" w:rsidRPr="00A0712B" w:rsidRDefault="00665702" w:rsidP="0066570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65702" w:rsidRPr="00A0712B" w:rsidRDefault="00665702" w:rsidP="0066570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65702" w:rsidRPr="00A0712B" w:rsidRDefault="00665702" w:rsidP="0066570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Рабочая программа  по курсу</w:t>
      </w:r>
    </w:p>
    <w:p w:rsidR="00665702" w:rsidRPr="00A0712B" w:rsidRDefault="00665702" w:rsidP="0066570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внеурочной деятельности: « Решение задач по физике»</w:t>
      </w:r>
    </w:p>
    <w:p w:rsidR="00665702" w:rsidRPr="00A0712B" w:rsidRDefault="00665702" w:rsidP="0066570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Класс: 9</w:t>
      </w:r>
    </w:p>
    <w:p w:rsidR="00665702" w:rsidRPr="00A0712B" w:rsidRDefault="00665702" w:rsidP="0066570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Разработал учитель: </w:t>
      </w:r>
      <w:r w:rsidR="00E6535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ФРОЛОВА С.И.</w:t>
      </w:r>
    </w:p>
    <w:p w:rsidR="00665702" w:rsidRPr="00A0712B" w:rsidRDefault="00665702" w:rsidP="0066570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65702" w:rsidRPr="00A0712B" w:rsidRDefault="00665702" w:rsidP="0066570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65702" w:rsidRDefault="00665702" w:rsidP="0066570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5351" w:rsidRDefault="00E65351" w:rsidP="0066570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5351" w:rsidRDefault="00E65351" w:rsidP="0066570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5351" w:rsidRDefault="00E65351" w:rsidP="0066570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5351" w:rsidRPr="00A0712B" w:rsidRDefault="00E65351" w:rsidP="0066570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65702" w:rsidRPr="00A0712B" w:rsidRDefault="00665702" w:rsidP="0066570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65702" w:rsidRPr="00A0712B" w:rsidRDefault="00665702" w:rsidP="0066570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65702" w:rsidRPr="00A0712B" w:rsidRDefault="00665702" w:rsidP="0066570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65702" w:rsidRPr="00A0712B" w:rsidRDefault="00665702" w:rsidP="0066570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21E7D" w:rsidRDefault="00E21E7D" w:rsidP="0066570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b/>
          <w:sz w:val="24"/>
          <w:szCs w:val="24"/>
        </w:rPr>
        <w:t>Лист корректировки учебно-тематического планирования</w:t>
      </w:r>
    </w:p>
    <w:p w:rsidR="00665702" w:rsidRPr="00A0712B" w:rsidRDefault="00665702" w:rsidP="00665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1"/>
        <w:gridCol w:w="2955"/>
        <w:gridCol w:w="1923"/>
        <w:gridCol w:w="1898"/>
        <w:gridCol w:w="3314"/>
        <w:gridCol w:w="3051"/>
      </w:tblGrid>
      <w:tr w:rsidR="00665702" w:rsidRPr="00A0712B" w:rsidTr="00943BD1">
        <w:trPr>
          <w:trHeight w:val="244"/>
        </w:trPr>
        <w:tc>
          <w:tcPr>
            <w:tcW w:w="1111" w:type="dxa"/>
            <w:vMerge w:val="restart"/>
            <w:shd w:val="clear" w:color="auto" w:fill="auto"/>
          </w:tcPr>
          <w:p w:rsidR="00665702" w:rsidRPr="00A0712B" w:rsidRDefault="00665702" w:rsidP="0094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955" w:type="dxa"/>
            <w:vMerge w:val="restart"/>
            <w:shd w:val="clear" w:color="auto" w:fill="auto"/>
          </w:tcPr>
          <w:p w:rsidR="00665702" w:rsidRPr="00A0712B" w:rsidRDefault="00665702" w:rsidP="0094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821" w:type="dxa"/>
            <w:gridSpan w:val="2"/>
            <w:shd w:val="clear" w:color="auto" w:fill="auto"/>
          </w:tcPr>
          <w:p w:rsidR="00665702" w:rsidRPr="00A0712B" w:rsidRDefault="00665702" w:rsidP="0094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314" w:type="dxa"/>
            <w:vMerge w:val="restart"/>
            <w:shd w:val="clear" w:color="auto" w:fill="auto"/>
          </w:tcPr>
          <w:p w:rsidR="00665702" w:rsidRPr="00A0712B" w:rsidRDefault="00665702" w:rsidP="0094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3051" w:type="dxa"/>
            <w:vMerge w:val="restart"/>
            <w:shd w:val="clear" w:color="auto" w:fill="auto"/>
          </w:tcPr>
          <w:p w:rsidR="00665702" w:rsidRPr="00A0712B" w:rsidRDefault="00665702" w:rsidP="0094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 корректировки</w:t>
            </w:r>
          </w:p>
        </w:tc>
      </w:tr>
      <w:tr w:rsidR="00665702" w:rsidRPr="00A0712B" w:rsidTr="00943BD1">
        <w:trPr>
          <w:trHeight w:val="305"/>
        </w:trPr>
        <w:tc>
          <w:tcPr>
            <w:tcW w:w="1111" w:type="dxa"/>
            <w:vMerge/>
            <w:shd w:val="clear" w:color="auto" w:fill="auto"/>
          </w:tcPr>
          <w:p w:rsidR="00665702" w:rsidRPr="00A0712B" w:rsidRDefault="00665702" w:rsidP="0094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/>
            <w:shd w:val="clear" w:color="auto" w:fill="auto"/>
          </w:tcPr>
          <w:p w:rsidR="00665702" w:rsidRPr="00A0712B" w:rsidRDefault="00665702" w:rsidP="0094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shd w:val="clear" w:color="auto" w:fill="auto"/>
          </w:tcPr>
          <w:p w:rsidR="00665702" w:rsidRPr="00A0712B" w:rsidRDefault="00665702" w:rsidP="0094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898" w:type="dxa"/>
            <w:shd w:val="clear" w:color="auto" w:fill="auto"/>
          </w:tcPr>
          <w:p w:rsidR="00665702" w:rsidRPr="00A0712B" w:rsidRDefault="00665702" w:rsidP="0094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дано</w:t>
            </w:r>
          </w:p>
        </w:tc>
        <w:tc>
          <w:tcPr>
            <w:tcW w:w="3314" w:type="dxa"/>
            <w:vMerge/>
            <w:shd w:val="clear" w:color="auto" w:fill="auto"/>
          </w:tcPr>
          <w:p w:rsidR="00665702" w:rsidRPr="00A0712B" w:rsidRDefault="00665702" w:rsidP="0094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vMerge/>
            <w:shd w:val="clear" w:color="auto" w:fill="auto"/>
          </w:tcPr>
          <w:p w:rsidR="00665702" w:rsidRPr="00A0712B" w:rsidRDefault="00665702" w:rsidP="0094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5702" w:rsidRPr="00A0712B" w:rsidTr="00943BD1">
        <w:tc>
          <w:tcPr>
            <w:tcW w:w="1111" w:type="dxa"/>
            <w:shd w:val="clear" w:color="auto" w:fill="auto"/>
          </w:tcPr>
          <w:p w:rsidR="00665702" w:rsidRPr="00A0712B" w:rsidRDefault="00665702" w:rsidP="0094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</w:tcPr>
          <w:p w:rsidR="00665702" w:rsidRPr="00A0712B" w:rsidRDefault="00665702" w:rsidP="0094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shd w:val="clear" w:color="auto" w:fill="auto"/>
          </w:tcPr>
          <w:p w:rsidR="00665702" w:rsidRPr="00A0712B" w:rsidRDefault="00665702" w:rsidP="0094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shd w:val="clear" w:color="auto" w:fill="auto"/>
          </w:tcPr>
          <w:p w:rsidR="00665702" w:rsidRPr="00A0712B" w:rsidRDefault="00665702" w:rsidP="0094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shd w:val="clear" w:color="auto" w:fill="auto"/>
          </w:tcPr>
          <w:p w:rsidR="00665702" w:rsidRPr="00A0712B" w:rsidRDefault="00665702" w:rsidP="0094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shd w:val="clear" w:color="auto" w:fill="auto"/>
          </w:tcPr>
          <w:p w:rsidR="00665702" w:rsidRPr="00A0712B" w:rsidRDefault="00665702" w:rsidP="0094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21E7D" w:rsidRDefault="00E21E7D" w:rsidP="0066570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0712B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65702" w:rsidRPr="00A0712B" w:rsidRDefault="00665702" w:rsidP="0066570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 xml:space="preserve">Рабочая программа по курсу внеурочной деятельности «Решение задач по физике» составлена на основе Фундаментального ядра содержания общего образования. Требований к результатам освоения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авторской программы Л. А. </w:t>
      </w:r>
      <w:proofErr w:type="spellStart"/>
      <w:r w:rsidRPr="00A0712B">
        <w:rPr>
          <w:rFonts w:ascii="Times New Roman" w:hAnsi="Times New Roman" w:cs="Times New Roman"/>
          <w:sz w:val="24"/>
          <w:szCs w:val="24"/>
        </w:rPr>
        <w:t>Исаченкова</w:t>
      </w:r>
      <w:proofErr w:type="spellEnd"/>
      <w:r w:rsidRPr="00A0712B">
        <w:rPr>
          <w:rFonts w:ascii="Times New Roman" w:hAnsi="Times New Roman" w:cs="Times New Roman"/>
          <w:sz w:val="24"/>
          <w:szCs w:val="24"/>
        </w:rPr>
        <w:t>, Г. В. Пальчик, З. И. Мороз (ООО «</w:t>
      </w:r>
      <w:proofErr w:type="spellStart"/>
      <w:r w:rsidRPr="00A0712B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A0712B">
        <w:rPr>
          <w:rFonts w:ascii="Times New Roman" w:hAnsi="Times New Roman" w:cs="Times New Roman"/>
          <w:sz w:val="24"/>
          <w:szCs w:val="24"/>
        </w:rPr>
        <w:t>», 2013 год)</w:t>
      </w:r>
      <w:proofErr w:type="gramStart"/>
      <w:r w:rsidRPr="00A0712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0712B">
        <w:rPr>
          <w:rFonts w:ascii="Times New Roman" w:hAnsi="Times New Roman" w:cs="Times New Roman"/>
          <w:sz w:val="24"/>
          <w:szCs w:val="24"/>
        </w:rPr>
        <w:t xml:space="preserve"> Программа ориентирована на развитие интереса школьников к изучению физических процессов, происходящих в природе, к овладению физическими методами познания разнообразных явлений окружающего мира,  формирование умений наблюдать и выделять явления в природе, описывать их физическими величинами и законами. Программа направлена на формирование мыслительного потенциала учащихся, на становление творческой личности, способной осмыслить окружающий мир с научной точки зрения.</w:t>
      </w:r>
    </w:p>
    <w:p w:rsidR="00665702" w:rsidRPr="00A0712B" w:rsidRDefault="00665702" w:rsidP="0066570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 xml:space="preserve">Программа «Решение задач по физике» ставит перед собой </w:t>
      </w:r>
      <w:r w:rsidRPr="00A0712B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665702" w:rsidRPr="00A0712B" w:rsidRDefault="00665702" w:rsidP="0066570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- познакомить учеников с различными приемами и способами решения  качественных задач. Сформировать у учащихся представление о классификации задач. Рассмотреть качественные, экспериментальные и познавательные, занимательные и комбинированные задачи.</w:t>
      </w:r>
    </w:p>
    <w:p w:rsidR="00665702" w:rsidRPr="00A0712B" w:rsidRDefault="00665702" w:rsidP="0066570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-воспитать у учеников устойчивый интерес к изучению физики, продолжить знакомство учащихся с взаимосвязанностью и обусловленностью явлений окружающего мира.</w:t>
      </w:r>
    </w:p>
    <w:p w:rsidR="00665702" w:rsidRPr="00A0712B" w:rsidRDefault="00665702" w:rsidP="0066570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 xml:space="preserve">- развивать память, умения пользоваться полученными знаниями, формирование умений выдвигать гипотезы, логично и образно выражать свои мысли.Благодаря комплексному подходу формируется всесторонне развитая личность учащегося современной школы, девизом которой становится крылатая фраза «Я мыслю, следовательно, я существую». Что и составляет актуальность данной программы.Программа предусматривает работы, развивающие мыслительную деятельность, требующие от учащихся умения рассуждать, анализировать, делать выводы. </w:t>
      </w:r>
    </w:p>
    <w:p w:rsidR="007E5278" w:rsidRPr="00A0712B" w:rsidRDefault="00665702" w:rsidP="007E5278">
      <w:pPr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Направление деятельности - научно-познавательное</w:t>
      </w:r>
      <w:proofErr w:type="gramStart"/>
      <w:r w:rsidRPr="00A0712B">
        <w:rPr>
          <w:rFonts w:ascii="Times New Roman" w:hAnsi="Times New Roman" w:cs="Times New Roman"/>
          <w:sz w:val="24"/>
          <w:szCs w:val="24"/>
        </w:rPr>
        <w:t>.</w:t>
      </w:r>
      <w:r w:rsidR="007E5278" w:rsidRPr="00A0712B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7E5278" w:rsidRPr="00A0712B">
        <w:rPr>
          <w:rFonts w:ascii="Times New Roman" w:hAnsi="Times New Roman" w:cs="Times New Roman"/>
          <w:sz w:val="24"/>
          <w:szCs w:val="24"/>
        </w:rPr>
        <w:t xml:space="preserve">овизна  программы заключается в расширении предметных компетенций по физике за счёт практико- ориентированных приёмов познавательной деятельности, активизирующих познавательный интерес учащихся  через мотивационный подход и эмпирические методы. Курс выстроен таким образом, чтобы не только дать сумму научно- прикладной информации, но и  способствовать развитию самостоятельности, инициативы, умения логично и рационально  мыслить, выполнять широкий спектр различных операций и действий в ходе выполнения эксперимента. Эти компетенции позволят ученику определиться в жизни. </w:t>
      </w:r>
    </w:p>
    <w:p w:rsidR="00665702" w:rsidRPr="00A0712B" w:rsidRDefault="007E5278" w:rsidP="0066570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Возраст обучающихся</w:t>
      </w:r>
      <w:r w:rsidR="005E4A5B">
        <w:rPr>
          <w:rFonts w:ascii="Times New Roman" w:hAnsi="Times New Roman" w:cs="Times New Roman"/>
          <w:sz w:val="24"/>
          <w:szCs w:val="24"/>
        </w:rPr>
        <w:t xml:space="preserve"> </w:t>
      </w:r>
      <w:r w:rsidR="00665702" w:rsidRPr="00A0712B">
        <w:rPr>
          <w:rFonts w:ascii="Times New Roman" w:hAnsi="Times New Roman" w:cs="Times New Roman"/>
          <w:sz w:val="24"/>
          <w:szCs w:val="24"/>
        </w:rPr>
        <w:t xml:space="preserve">14 </w:t>
      </w:r>
      <w:r w:rsidRPr="00A0712B">
        <w:rPr>
          <w:rFonts w:ascii="Times New Roman" w:hAnsi="Times New Roman" w:cs="Times New Roman"/>
          <w:sz w:val="24"/>
          <w:szCs w:val="24"/>
        </w:rPr>
        <w:t xml:space="preserve"> лет-15</w:t>
      </w:r>
    </w:p>
    <w:p w:rsidR="00665702" w:rsidRPr="00A0712B" w:rsidRDefault="00665702" w:rsidP="006657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712B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7E5278" w:rsidRPr="00A0712B" w:rsidRDefault="007E5278" w:rsidP="007E5278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712B">
        <w:rPr>
          <w:rFonts w:ascii="Times New Roman" w:hAnsi="Times New Roman" w:cs="Times New Roman"/>
          <w:bCs/>
          <w:sz w:val="24"/>
          <w:szCs w:val="24"/>
        </w:rPr>
        <w:t>1.Овладение учащихся способами применения знаний и интеллектуальных умений при  решении качественных, количественных и экспериментальных задач.</w:t>
      </w:r>
    </w:p>
    <w:p w:rsidR="007E5278" w:rsidRPr="00A0712B" w:rsidRDefault="007E5278" w:rsidP="007E5278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712B">
        <w:rPr>
          <w:rFonts w:ascii="Times New Roman" w:hAnsi="Times New Roman" w:cs="Times New Roman"/>
          <w:bCs/>
          <w:sz w:val="24"/>
          <w:szCs w:val="24"/>
        </w:rPr>
        <w:t>2.Приобретение учащимися предметных умений:  применять математические методы к решению вычислительных, качественных и экспериментальных задач.</w:t>
      </w:r>
    </w:p>
    <w:p w:rsidR="00665702" w:rsidRPr="00A0712B" w:rsidRDefault="007E5278" w:rsidP="007E527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bCs/>
          <w:sz w:val="24"/>
          <w:szCs w:val="24"/>
        </w:rPr>
        <w:lastRenderedPageBreak/>
        <w:t>3.Осуществляя связь теории с практикой привлекать учащихся к исследовательской, научной деятельности: развивать умения ставить простейшие исследовательские задачи и решать их доступными средствами.</w:t>
      </w:r>
    </w:p>
    <w:p w:rsidR="00665702" w:rsidRPr="00A0712B" w:rsidRDefault="00665702" w:rsidP="00665702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Программа внеурочной деятельности «</w:t>
      </w:r>
      <w:r w:rsidR="00DE2E6E">
        <w:rPr>
          <w:rFonts w:ascii="Times New Roman" w:eastAsia="Times New Roman" w:hAnsi="Times New Roman" w:cs="Times New Roman"/>
          <w:sz w:val="24"/>
          <w:szCs w:val="24"/>
        </w:rPr>
        <w:t>Решение задач по физике</w:t>
      </w:r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» рассчитана на 1 год обучения. Занятия проводятся 1 раз в неделю. Всего 35 часов. </w:t>
      </w:r>
      <w:r w:rsidRPr="00A0712B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Форма контроля – </w:t>
      </w:r>
      <w:r w:rsidRPr="00A0712B">
        <w:rPr>
          <w:rFonts w:ascii="Times New Roman" w:eastAsia="Times New Roman" w:hAnsi="Times New Roman" w:cs="Times New Roman"/>
          <w:sz w:val="24"/>
          <w:szCs w:val="24"/>
          <w:u w:val="single"/>
        </w:rPr>
        <w:t>защита проекта</w:t>
      </w:r>
      <w:r w:rsidR="00DE2E6E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DE2E6E" w:rsidRPr="00DE2E6E">
        <w:rPr>
          <w:rFonts w:ascii="Times New Roman" w:eastAsia="Times New Roman" w:hAnsi="Times New Roman" w:cs="Times New Roman"/>
          <w:sz w:val="24"/>
          <w:szCs w:val="24"/>
        </w:rPr>
        <w:t>самостоятельно-составленной задачи</w:t>
      </w:r>
      <w:r w:rsidR="00DE2E6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0712B">
        <w:rPr>
          <w:rFonts w:ascii="Times New Roman" w:eastAsia="Times New Roman" w:hAnsi="Times New Roman" w:cs="Times New Roman"/>
          <w:sz w:val="24"/>
          <w:szCs w:val="24"/>
        </w:rPr>
        <w:t>Оценивается самостоятельность выполнения, эстетика работы, уверенность защиты своей работы.</w:t>
      </w:r>
    </w:p>
    <w:p w:rsidR="00665702" w:rsidRPr="00A0712B" w:rsidRDefault="00665702" w:rsidP="0066570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Методы и средства обучения.</w:t>
      </w:r>
    </w:p>
    <w:p w:rsidR="00665702" w:rsidRPr="00A0712B" w:rsidRDefault="00665702" w:rsidP="0066570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Ведущими методами обучения являются: объяснительно-иллюстративный, частично-поисковый, исследовательский: анализ информации, постановка </w:t>
      </w:r>
      <w:r w:rsidR="00391159">
        <w:rPr>
          <w:rFonts w:ascii="Times New Roman" w:eastAsia="Times New Roman" w:hAnsi="Times New Roman" w:cs="Times New Roman"/>
          <w:sz w:val="24"/>
          <w:szCs w:val="24"/>
        </w:rPr>
        <w:t>вопроса</w:t>
      </w:r>
      <w:r w:rsidRPr="00A0712B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1159">
        <w:rPr>
          <w:rFonts w:ascii="Times New Roman" w:eastAsia="Times New Roman" w:hAnsi="Times New Roman" w:cs="Times New Roman"/>
          <w:sz w:val="24"/>
          <w:szCs w:val="24"/>
        </w:rPr>
        <w:t xml:space="preserve"> поиск и</w:t>
      </w:r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 проведение </w:t>
      </w:r>
      <w:r w:rsidR="00391159">
        <w:rPr>
          <w:rFonts w:ascii="Times New Roman" w:eastAsia="Times New Roman" w:hAnsi="Times New Roman" w:cs="Times New Roman"/>
          <w:sz w:val="24"/>
          <w:szCs w:val="24"/>
        </w:rPr>
        <w:t>решений, построение выводов.</w:t>
      </w:r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 Эти методы в наибольшей степени обеспечивают развитие познавательных интересов, интеллектуальных и творческих способностей. </w:t>
      </w:r>
    </w:p>
    <w:p w:rsidR="00665702" w:rsidRPr="00A0712B" w:rsidRDefault="00665702" w:rsidP="006657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5702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1E7D" w:rsidRDefault="00E21E7D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1E7D" w:rsidRPr="00A0712B" w:rsidRDefault="00E21E7D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712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Ожидаемые личностные, </w:t>
      </w:r>
      <w:proofErr w:type="spellStart"/>
      <w:r w:rsidRPr="00A0712B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A0712B">
        <w:rPr>
          <w:rFonts w:ascii="Times New Roman" w:hAnsi="Times New Roman" w:cs="Times New Roman"/>
          <w:b/>
          <w:bCs/>
          <w:sz w:val="24"/>
          <w:szCs w:val="24"/>
        </w:rPr>
        <w:t xml:space="preserve"> и предметные результаты освоения программы внеурочной деятельности «</w:t>
      </w:r>
      <w:r w:rsidR="007E5278" w:rsidRPr="00A0712B">
        <w:rPr>
          <w:rFonts w:ascii="Times New Roman" w:hAnsi="Times New Roman" w:cs="Times New Roman"/>
          <w:b/>
          <w:bCs/>
          <w:sz w:val="24"/>
          <w:szCs w:val="24"/>
        </w:rPr>
        <w:t>Решение задач по</w:t>
      </w:r>
      <w:r w:rsidRPr="00A0712B">
        <w:rPr>
          <w:rFonts w:ascii="Times New Roman" w:hAnsi="Times New Roman" w:cs="Times New Roman"/>
          <w:b/>
          <w:bCs/>
          <w:sz w:val="24"/>
          <w:szCs w:val="24"/>
        </w:rPr>
        <w:t xml:space="preserve"> физик</w:t>
      </w:r>
      <w:r w:rsidR="007E5278" w:rsidRPr="00A0712B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A0712B"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Программа обеспечивает достижение следующих результатов освоения образовательной программы.</w:t>
      </w:r>
    </w:p>
    <w:p w:rsidR="00665702" w:rsidRPr="00A0712B" w:rsidRDefault="00665702" w:rsidP="006657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b/>
          <w:sz w:val="24"/>
          <w:szCs w:val="24"/>
        </w:rPr>
        <w:t>личностные:</w:t>
      </w:r>
    </w:p>
    <w:p w:rsidR="00665702" w:rsidRPr="00A0712B" w:rsidRDefault="00665702" w:rsidP="0066570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A0712B">
        <w:rPr>
          <w:rFonts w:ascii="Times New Roman" w:eastAsia="Times New Roman" w:hAnsi="Times New Roman" w:cs="Times New Roman"/>
          <w:sz w:val="24"/>
          <w:szCs w:val="24"/>
        </w:rPr>
        <w:t>контрпримеры</w:t>
      </w:r>
      <w:proofErr w:type="spellEnd"/>
      <w:r w:rsidRPr="00A0712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65702" w:rsidRPr="00A0712B" w:rsidRDefault="00665702" w:rsidP="0066570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критично мыслить, уметь распознавать логически некорректные высказывания, отличать гипотезу от факта;</w:t>
      </w:r>
    </w:p>
    <w:p w:rsidR="00665702" w:rsidRPr="00A0712B" w:rsidRDefault="00665702" w:rsidP="0066570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сформировать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665702" w:rsidRPr="00A0712B" w:rsidRDefault="00665702" w:rsidP="0066570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креативно мыслить, проявлять инициативу, находчивость, активность при решении задач;</w:t>
      </w:r>
    </w:p>
    <w:p w:rsidR="00665702" w:rsidRPr="00A0712B" w:rsidRDefault="00665702" w:rsidP="0066570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уметь контролировать процесс и результат учебной математической деятельности;</w:t>
      </w:r>
    </w:p>
    <w:p w:rsidR="00665702" w:rsidRPr="00A0712B" w:rsidRDefault="00665702" w:rsidP="0066570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эмоционально воспринимать математические объекты, задачи, решения, рассуждения;</w:t>
      </w:r>
    </w:p>
    <w:p w:rsidR="00665702" w:rsidRPr="00A0712B" w:rsidRDefault="00665702" w:rsidP="006657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712B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0712B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665702" w:rsidRPr="00A0712B" w:rsidRDefault="00665702" w:rsidP="0066570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иметь первоначальные представления об идеях и о методах математике как универсальном языке науки и техники, средстве моделирования явлений и процессов;</w:t>
      </w:r>
    </w:p>
    <w:p w:rsidR="00665702" w:rsidRPr="00A0712B" w:rsidRDefault="00665702" w:rsidP="0066570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уметь видеть математическую задачу в контексте проблемной ситуации в других дисциплинах, в окружающей жизни;</w:t>
      </w:r>
    </w:p>
    <w:p w:rsidR="00665702" w:rsidRPr="00A0712B" w:rsidRDefault="00665702" w:rsidP="0066570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уметь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 вероятностной информации;</w:t>
      </w:r>
    </w:p>
    <w:p w:rsidR="00665702" w:rsidRPr="00A0712B" w:rsidRDefault="00665702" w:rsidP="0066570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уметь понимать и использовать математические средства наглядности для иллюстрации, интерпретации, аргументации;</w:t>
      </w:r>
    </w:p>
    <w:p w:rsidR="00665702" w:rsidRPr="00A0712B" w:rsidRDefault="00665702" w:rsidP="0066570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уметь выдвигать гипотезы при решении учебных задач, понимать необходимость их проверки;</w:t>
      </w:r>
    </w:p>
    <w:p w:rsidR="00665702" w:rsidRPr="00A0712B" w:rsidRDefault="00665702" w:rsidP="0066570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уметь применять индуктивные и дедуктивные способы рассуждений, видеть различные стратегии решения задач;</w:t>
      </w:r>
    </w:p>
    <w:p w:rsidR="00665702" w:rsidRPr="00A0712B" w:rsidRDefault="00665702" w:rsidP="0066570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уметь самостоятельно ставить цели, выбирать и создавать алгоритмы для решения учебных математических проблем;</w:t>
      </w:r>
    </w:p>
    <w:p w:rsidR="00665702" w:rsidRPr="00A0712B" w:rsidRDefault="00665702" w:rsidP="0066570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уметь планировать и осуществлять деятельность, направленную на решение задач исследовательского характера;</w:t>
      </w:r>
    </w:p>
    <w:p w:rsidR="00665702" w:rsidRPr="00A0712B" w:rsidRDefault="00665702" w:rsidP="006657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b/>
          <w:sz w:val="24"/>
          <w:szCs w:val="24"/>
        </w:rPr>
        <w:t>предметные:</w:t>
      </w:r>
    </w:p>
    <w:p w:rsidR="00665702" w:rsidRPr="00A0712B" w:rsidRDefault="00665702" w:rsidP="0066570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овладеть базовым понятийным аппаратом по основным разделам содержания, представление об основных изучаемых понятиях как важнейших математических моделях, позволяющих  описывать и изучать реальные процессы и явления;</w:t>
      </w:r>
    </w:p>
    <w:p w:rsidR="00665702" w:rsidRPr="00A0712B" w:rsidRDefault="00665702" w:rsidP="0066570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развить представление о числе и числовых системах от натуральных чисел до действительных чисел, овладеть навыками устных, письменных, инструментальных исследований;</w:t>
      </w:r>
    </w:p>
    <w:p w:rsidR="00665702" w:rsidRPr="00A0712B" w:rsidRDefault="00665702" w:rsidP="0066570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овладеть символьным языком алгебры, приемами выполнения тождественных преобразований рациональных выражений, решениями уравнений, систем уравнений, неравенств и систем неравенств, умением применять алгебраические преобразования, аппаратом уравнений и неравен</w:t>
      </w:r>
      <w:proofErr w:type="gramStart"/>
      <w:r w:rsidRPr="00A0712B">
        <w:rPr>
          <w:rFonts w:ascii="Times New Roman" w:eastAsia="Times New Roman" w:hAnsi="Times New Roman" w:cs="Times New Roman"/>
          <w:sz w:val="24"/>
          <w:szCs w:val="24"/>
        </w:rPr>
        <w:t>ств дл</w:t>
      </w:r>
      <w:proofErr w:type="gramEnd"/>
      <w:r w:rsidRPr="00A0712B">
        <w:rPr>
          <w:rFonts w:ascii="Times New Roman" w:eastAsia="Times New Roman" w:hAnsi="Times New Roman" w:cs="Times New Roman"/>
          <w:sz w:val="24"/>
          <w:szCs w:val="24"/>
        </w:rPr>
        <w:t>я решения задач из различных разделов курса;</w:t>
      </w:r>
    </w:p>
    <w:p w:rsidR="00665702" w:rsidRPr="00A0712B" w:rsidRDefault="00665702" w:rsidP="0066570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овладеть системой функциональных понятий, функциональным языком и символикой, умением на основе функционально-графических представлений описывать и анализировать реальные зависимости;</w:t>
      </w:r>
    </w:p>
    <w:p w:rsidR="00665702" w:rsidRPr="00A0712B" w:rsidRDefault="00665702" w:rsidP="0066570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lastRenderedPageBreak/>
        <w:t>овладеть основными способами представления и анализа статистических данных; иметь представление о статистических закономерностях в реальном мире и о различных способах их изучения, о вероятностных моделях;</w:t>
      </w:r>
    </w:p>
    <w:p w:rsidR="00665702" w:rsidRPr="00A0712B" w:rsidRDefault="00665702" w:rsidP="0066570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уметь проводить классификации, логические обоснования, доказательства математических утверждений;</w:t>
      </w:r>
    </w:p>
    <w:p w:rsidR="00665702" w:rsidRPr="00A0712B" w:rsidRDefault="00665702" w:rsidP="0066570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уметь применять изученные понятия, результаты, методы для решения задач практического характера   и задач из смежных дисциплин с использованием при необходимости справочных материалов, калькулятора, компьютера</w:t>
      </w:r>
    </w:p>
    <w:p w:rsidR="00665702" w:rsidRPr="00A0712B" w:rsidRDefault="00665702" w:rsidP="006657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712B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тем учебного курса</w:t>
      </w:r>
    </w:p>
    <w:p w:rsidR="00665702" w:rsidRPr="00A0712B" w:rsidRDefault="00665702" w:rsidP="006657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5278" w:rsidRPr="00A0712B" w:rsidRDefault="007E5278" w:rsidP="007E527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278" w:rsidRPr="00A0712B" w:rsidRDefault="007E5278" w:rsidP="007E527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 xml:space="preserve"> 1. Вводное занятие.-1 час</w:t>
      </w:r>
    </w:p>
    <w:p w:rsidR="007E5278" w:rsidRPr="00A0712B" w:rsidRDefault="007E5278" w:rsidP="007E527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 xml:space="preserve"> 2. Основы кинематики –</w:t>
      </w:r>
      <w:r w:rsidR="00A0712B" w:rsidRPr="00A0712B">
        <w:rPr>
          <w:rFonts w:ascii="Times New Roman" w:hAnsi="Times New Roman" w:cs="Times New Roman"/>
          <w:sz w:val="24"/>
          <w:szCs w:val="24"/>
        </w:rPr>
        <w:t>12</w:t>
      </w:r>
      <w:r w:rsidRPr="00A0712B">
        <w:rPr>
          <w:rFonts w:ascii="Times New Roman" w:hAnsi="Times New Roman" w:cs="Times New Roman"/>
          <w:sz w:val="24"/>
          <w:szCs w:val="24"/>
        </w:rPr>
        <w:t>часа</w:t>
      </w:r>
    </w:p>
    <w:p w:rsidR="007E5278" w:rsidRPr="00A0712B" w:rsidRDefault="007E5278" w:rsidP="007E527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Механическое движение,  равномерное и равноускоренное движение, свободное падение, криволинейное движение.</w:t>
      </w:r>
    </w:p>
    <w:p w:rsidR="007E5278" w:rsidRPr="00A0712B" w:rsidRDefault="007E5278" w:rsidP="007E527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5278" w:rsidRPr="00A0712B" w:rsidRDefault="007E5278" w:rsidP="007E527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3. Основы динамики - 6 часов.</w:t>
      </w:r>
    </w:p>
    <w:p w:rsidR="007E5278" w:rsidRPr="00A0712B" w:rsidRDefault="007E5278" w:rsidP="007E527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 xml:space="preserve">Законы Ньютона. Силы в природе: сила всемирного тяготения, сила тяжести, сила упругости, сила трения, вес тела, сила Архимеда. </w:t>
      </w:r>
    </w:p>
    <w:p w:rsidR="007E5278" w:rsidRPr="00A0712B" w:rsidRDefault="007E5278" w:rsidP="007E527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5278" w:rsidRPr="00A0712B" w:rsidRDefault="007E5278" w:rsidP="007E527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4. Импульс. Закон сохранение импульса. Механическая работа, мощность, энергия. - 3 часа</w:t>
      </w:r>
    </w:p>
    <w:p w:rsidR="007E5278" w:rsidRPr="00A0712B" w:rsidRDefault="007E5278" w:rsidP="007E527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 xml:space="preserve">Импульс. Закон сохранение импульса. Работа, мощность, кинетическая и потенциальная энергия, полная механическая энергия. Закон сохранения энергии в механике. КПД простых механизмов. </w:t>
      </w:r>
    </w:p>
    <w:p w:rsidR="007E5278" w:rsidRPr="00A0712B" w:rsidRDefault="007E5278" w:rsidP="007E527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5278" w:rsidRPr="00A0712B" w:rsidRDefault="007E5278" w:rsidP="007E527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5. Тепловые явления - 3 часа</w:t>
      </w:r>
    </w:p>
    <w:p w:rsidR="007E5278" w:rsidRPr="00A0712B" w:rsidRDefault="007E5278" w:rsidP="007E527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Расчет количества теплоты  при теплообмене. Расчет количества теплоты при различных фазовых переходах. Уравнение теплового баланса.</w:t>
      </w:r>
    </w:p>
    <w:p w:rsidR="00A0712B" w:rsidRPr="00A0712B" w:rsidRDefault="00A0712B" w:rsidP="007E527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5278" w:rsidRPr="00A0712B" w:rsidRDefault="00A0712B" w:rsidP="007E527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6.Электрические явления.(7ч.)</w:t>
      </w:r>
    </w:p>
    <w:p w:rsidR="00A0712B" w:rsidRPr="00A0712B" w:rsidRDefault="00A0712B" w:rsidP="007E527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7.Механические колебания и волны(1ч).</w:t>
      </w:r>
    </w:p>
    <w:p w:rsidR="00665702" w:rsidRPr="00A0712B" w:rsidRDefault="00A0712B" w:rsidP="007E52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8. </w:t>
      </w:r>
      <w:r w:rsidR="00DE2E6E" w:rsidRPr="00DE2E6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Защита проекта </w:t>
      </w:r>
      <w:r w:rsidRPr="00A0712B">
        <w:rPr>
          <w:rFonts w:ascii="Times New Roman" w:eastAsia="Times New Roman" w:hAnsi="Times New Roman" w:cs="Times New Roman"/>
          <w:color w:val="444444"/>
          <w:sz w:val="24"/>
          <w:szCs w:val="24"/>
        </w:rPr>
        <w:t>(</w:t>
      </w:r>
      <w:r w:rsidR="00DE2E6E">
        <w:rPr>
          <w:rFonts w:ascii="Times New Roman" w:eastAsia="Times New Roman" w:hAnsi="Times New Roman" w:cs="Times New Roman"/>
          <w:color w:val="444444"/>
          <w:sz w:val="24"/>
          <w:szCs w:val="24"/>
        </w:rPr>
        <w:t>2</w:t>
      </w:r>
      <w:r w:rsidRPr="00A0712B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ч)</w:t>
      </w:r>
    </w:p>
    <w:p w:rsidR="00665702" w:rsidRPr="00A0712B" w:rsidRDefault="00665702" w:rsidP="007E52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left="113" w:right="11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left="113" w:right="11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left="113" w:right="11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left="113" w:right="11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AF2" w:rsidRPr="00A0712B" w:rsidRDefault="00854AF2" w:rsidP="00854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Учебно-тематический план.</w:t>
      </w:r>
    </w:p>
    <w:p w:rsidR="00854AF2" w:rsidRPr="00A0712B" w:rsidRDefault="00854AF2" w:rsidP="00854A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"/>
        <w:gridCol w:w="648"/>
        <w:gridCol w:w="27"/>
        <w:gridCol w:w="2978"/>
        <w:gridCol w:w="55"/>
        <w:gridCol w:w="1080"/>
        <w:gridCol w:w="2976"/>
        <w:gridCol w:w="2835"/>
        <w:gridCol w:w="2551"/>
        <w:gridCol w:w="1418"/>
      </w:tblGrid>
      <w:tr w:rsidR="00DE2E6E" w:rsidRPr="00A0712B" w:rsidTr="00DE2E6E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080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76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2835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Планируемый результат</w:t>
            </w:r>
          </w:p>
        </w:tc>
        <w:tc>
          <w:tcPr>
            <w:tcW w:w="2551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контроля.</w:t>
            </w:r>
          </w:p>
        </w:tc>
        <w:tc>
          <w:tcPr>
            <w:tcW w:w="1418" w:type="dxa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DE2E6E">
              <w:rPr>
                <w:rFonts w:ascii="Times New Roman" w:eastAsia="Times New Roman" w:hAnsi="Times New Roman" w:cs="Times New Roman"/>
                <w:sz w:val="24"/>
                <w:szCs w:val="24"/>
              </w:rPr>
              <w:t>ата</w:t>
            </w:r>
          </w:p>
        </w:tc>
      </w:tr>
      <w:tr w:rsidR="00DE2E6E" w:rsidRPr="00A0712B" w:rsidTr="00DE2E6E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Вводное занятие</w:t>
            </w:r>
            <w:r w:rsidRPr="00DE2E6E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качественная задача. Физическая теория и решение задач. Значение задач в обучении и жизни.</w:t>
            </w:r>
          </w:p>
        </w:tc>
        <w:tc>
          <w:tcPr>
            <w:tcW w:w="1080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1час.</w:t>
            </w:r>
          </w:p>
        </w:tc>
        <w:tc>
          <w:tcPr>
            <w:tcW w:w="2976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различным разделам физики.</w:t>
            </w:r>
          </w:p>
        </w:tc>
        <w:tc>
          <w:tcPr>
            <w:tcW w:w="2835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Самоанализ знаний умений и навыков.</w:t>
            </w:r>
          </w:p>
        </w:tc>
        <w:tc>
          <w:tcPr>
            <w:tcW w:w="2551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2E6E" w:rsidRPr="00A0712B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01.09</w:t>
            </w:r>
          </w:p>
        </w:tc>
      </w:tr>
      <w:tr w:rsidR="00391159" w:rsidRPr="00A0712B" w:rsidTr="00B6784C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391159" w:rsidRPr="00A0712B" w:rsidRDefault="0039115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0" w:type="dxa"/>
            <w:gridSpan w:val="8"/>
            <w:shd w:val="clear" w:color="auto" w:fill="auto"/>
          </w:tcPr>
          <w:p w:rsidR="00391159" w:rsidRPr="00A0712B" w:rsidRDefault="00391159" w:rsidP="003911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2.Основы кинематики12час.</w:t>
            </w:r>
          </w:p>
        </w:tc>
      </w:tr>
      <w:tr w:rsidR="00DE2E6E" w:rsidRPr="00A0712B" w:rsidTr="00DE2E6E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DE2E6E" w:rsidRPr="00A0712B" w:rsidRDefault="00DE2E6E" w:rsidP="00F9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отсчета</w:t>
            </w:r>
          </w:p>
          <w:p w:rsidR="00DE2E6E" w:rsidRPr="00A0712B" w:rsidRDefault="00DE2E6E" w:rsidP="00F9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Путь и перемещение.</w:t>
            </w:r>
          </w:p>
          <w:p w:rsidR="00DE2E6E" w:rsidRPr="00A0712B" w:rsidRDefault="00DE2E6E" w:rsidP="00F9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Относительность движения. Закон сложения скоростей.</w:t>
            </w:r>
          </w:p>
          <w:p w:rsidR="00DE2E6E" w:rsidRPr="00A0712B" w:rsidRDefault="00DE2E6E" w:rsidP="00F9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падение. Движение тела, брошенного вертикально вверх.</w:t>
            </w:r>
          </w:p>
          <w:p w:rsidR="00DE2E6E" w:rsidRPr="00A0712B" w:rsidRDefault="00DE2E6E" w:rsidP="00F90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Криволинейное движение.</w:t>
            </w:r>
          </w:p>
        </w:tc>
        <w:tc>
          <w:tcPr>
            <w:tcW w:w="1080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таблицы, отражающей связь между кинематическими величинами, составление алгоритма решения задач на кинематику.</w:t>
            </w:r>
          </w:p>
        </w:tc>
        <w:tc>
          <w:tcPr>
            <w:tcW w:w="2835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 алгоритма и применение его для решения задач по кинематике.</w:t>
            </w:r>
          </w:p>
        </w:tc>
        <w:tc>
          <w:tcPr>
            <w:tcW w:w="2551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E2E6E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439">
              <w:rPr>
                <w:rFonts w:ascii="Times New Roman" w:eastAsia="Times New Roman" w:hAnsi="Times New Roman" w:cs="Times New Roman"/>
                <w:sz w:val="24"/>
                <w:szCs w:val="24"/>
              </w:rPr>
              <w:t>08.09</w:t>
            </w:r>
          </w:p>
          <w:p w:rsidR="00FA2439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15.09</w:t>
            </w:r>
          </w:p>
          <w:p w:rsidR="00FA2439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22.09</w:t>
            </w:r>
          </w:p>
          <w:p w:rsidR="00FA2439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  <w:p w:rsidR="00FA2439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2439" w:rsidRPr="00FA2439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E6E" w:rsidRPr="00A0712B" w:rsidTr="00DE2E6E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5-8 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DE2E6E" w:rsidRPr="00A0712B" w:rsidRDefault="00DE2E6E" w:rsidP="00F9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скорость. Мгновенная скорость.</w:t>
            </w:r>
          </w:p>
          <w:p w:rsidR="00DE2E6E" w:rsidRPr="00A0712B" w:rsidRDefault="00DE2E6E" w:rsidP="00F9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Прямолинейное равноускоренное движение.</w:t>
            </w:r>
          </w:p>
          <w:p w:rsidR="00DE2E6E" w:rsidRPr="00A0712B" w:rsidRDefault="00DE2E6E" w:rsidP="00F90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Перемещение равноускоренного движения.</w:t>
            </w:r>
          </w:p>
        </w:tc>
        <w:tc>
          <w:tcPr>
            <w:tcW w:w="1080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4час.</w:t>
            </w:r>
          </w:p>
        </w:tc>
        <w:tc>
          <w:tcPr>
            <w:tcW w:w="2976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таблицы, отражающей связь между кинематическими величинами, составление алгоритма решения задач на кинематику.</w:t>
            </w:r>
          </w:p>
        </w:tc>
        <w:tc>
          <w:tcPr>
            <w:tcW w:w="2835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 алгоритма и применение его для решения задач по кинематике.</w:t>
            </w:r>
          </w:p>
        </w:tc>
        <w:tc>
          <w:tcPr>
            <w:tcW w:w="2551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 учащихся.</w:t>
            </w:r>
          </w:p>
          <w:p w:rsidR="00DE2E6E" w:rsidRPr="00A0712B" w:rsidRDefault="00DE2E6E" w:rsidP="00391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тестирование. </w:t>
            </w:r>
          </w:p>
        </w:tc>
        <w:tc>
          <w:tcPr>
            <w:tcW w:w="1418" w:type="dxa"/>
          </w:tcPr>
          <w:p w:rsidR="00DE2E6E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06.10</w:t>
            </w:r>
          </w:p>
          <w:p w:rsidR="00FA2439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  <w:p w:rsidR="00FA2439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</w:t>
            </w:r>
          </w:p>
          <w:p w:rsidR="00FA2439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2439" w:rsidRPr="00A0712B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27.10</w:t>
            </w:r>
          </w:p>
        </w:tc>
      </w:tr>
      <w:tr w:rsidR="00DE2E6E" w:rsidRPr="00A0712B" w:rsidTr="00DE2E6E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DE2E6E" w:rsidRPr="00A0712B" w:rsidRDefault="00DE2E6E" w:rsidP="00F9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Относительность движения. Закон сложения скоростей.</w:t>
            </w:r>
          </w:p>
          <w:p w:rsidR="00DE2E6E" w:rsidRPr="00A0712B" w:rsidRDefault="00DE2E6E" w:rsidP="009F5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падение.</w:t>
            </w:r>
          </w:p>
          <w:p w:rsidR="00DE2E6E" w:rsidRPr="00A0712B" w:rsidRDefault="00DE2E6E" w:rsidP="00F9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976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алгоритма по кинематике для этого вида движения.</w:t>
            </w:r>
          </w:p>
        </w:tc>
        <w:tc>
          <w:tcPr>
            <w:tcW w:w="2835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по алгоритму кинематические величины.</w:t>
            </w:r>
          </w:p>
        </w:tc>
        <w:tc>
          <w:tcPr>
            <w:tcW w:w="2551" w:type="dxa"/>
            <w:shd w:val="clear" w:color="auto" w:fill="auto"/>
          </w:tcPr>
          <w:p w:rsidR="00DE2E6E" w:rsidRPr="00A0712B" w:rsidRDefault="00DE2E6E" w:rsidP="003911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Компьютерное тестирование. </w:t>
            </w:r>
          </w:p>
        </w:tc>
        <w:tc>
          <w:tcPr>
            <w:tcW w:w="1418" w:type="dxa"/>
          </w:tcPr>
          <w:p w:rsidR="00DE2E6E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</w:t>
            </w:r>
          </w:p>
          <w:p w:rsidR="00FA2439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2439" w:rsidRPr="00A0712B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</w:tr>
      <w:tr w:rsidR="00DE2E6E" w:rsidRPr="00A0712B" w:rsidTr="00DE2E6E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11-</w:t>
            </w: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DE2E6E" w:rsidRPr="00A0712B" w:rsidRDefault="00DE2E6E" w:rsidP="009F5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Движение тела, </w:t>
            </w: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брошенного вертикально вверх.</w:t>
            </w:r>
          </w:p>
          <w:p w:rsidR="00DE2E6E" w:rsidRPr="00A0712B" w:rsidRDefault="00DE2E6E" w:rsidP="009F5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Криволинейное движение</w:t>
            </w:r>
          </w:p>
        </w:tc>
        <w:tc>
          <w:tcPr>
            <w:tcW w:w="1080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часа</w:t>
            </w:r>
          </w:p>
        </w:tc>
        <w:tc>
          <w:tcPr>
            <w:tcW w:w="2976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таблицы, </w:t>
            </w: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отражающей связь между кинематическими величинами при движении по окружности.</w:t>
            </w:r>
          </w:p>
        </w:tc>
        <w:tc>
          <w:tcPr>
            <w:tcW w:w="2835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Умение находить </w:t>
            </w: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кинематические величины.</w:t>
            </w:r>
          </w:p>
        </w:tc>
        <w:tc>
          <w:tcPr>
            <w:tcW w:w="2551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Фронтальный опрос </w:t>
            </w: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учащихся.</w:t>
            </w:r>
          </w:p>
        </w:tc>
        <w:tc>
          <w:tcPr>
            <w:tcW w:w="1418" w:type="dxa"/>
          </w:tcPr>
          <w:p w:rsidR="00DE2E6E" w:rsidRPr="00A0712B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24.11</w:t>
            </w:r>
          </w:p>
        </w:tc>
      </w:tr>
      <w:tr w:rsidR="00391159" w:rsidRPr="00A0712B" w:rsidTr="00554755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391159" w:rsidRPr="00A0712B" w:rsidRDefault="0039115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0" w:type="dxa"/>
            <w:gridSpan w:val="8"/>
            <w:shd w:val="clear" w:color="auto" w:fill="auto"/>
          </w:tcPr>
          <w:p w:rsidR="00391159" w:rsidRPr="00A0712B" w:rsidRDefault="00391159" w:rsidP="003911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Основы динамики.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6</w:t>
            </w:r>
            <w:r w:rsidRPr="00A07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DE2E6E" w:rsidRPr="00A0712B" w:rsidTr="00DE2E6E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Ньютона.</w:t>
            </w:r>
          </w:p>
        </w:tc>
        <w:tc>
          <w:tcPr>
            <w:tcW w:w="1080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976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качественных и расчетных задач.</w:t>
            </w:r>
          </w:p>
        </w:tc>
        <w:tc>
          <w:tcPr>
            <w:tcW w:w="2835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равнодействующую нескольких сил.</w:t>
            </w:r>
          </w:p>
        </w:tc>
        <w:tc>
          <w:tcPr>
            <w:tcW w:w="2551" w:type="dxa"/>
            <w:shd w:val="clear" w:color="auto" w:fill="auto"/>
          </w:tcPr>
          <w:p w:rsidR="00DE2E6E" w:rsidRPr="00A0712B" w:rsidRDefault="00DE2E6E" w:rsidP="00391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8" w:type="dxa"/>
          </w:tcPr>
          <w:p w:rsidR="00DE2E6E" w:rsidRPr="00A0712B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01.12</w:t>
            </w:r>
          </w:p>
        </w:tc>
      </w:tr>
      <w:tr w:rsidR="00DE2E6E" w:rsidRPr="00A0712B" w:rsidTr="00DE2E6E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Силы в природе.</w:t>
            </w:r>
          </w:p>
        </w:tc>
        <w:tc>
          <w:tcPr>
            <w:tcW w:w="1080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2час.</w:t>
            </w:r>
          </w:p>
        </w:tc>
        <w:tc>
          <w:tcPr>
            <w:tcW w:w="2976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векторов сил, действующих на тело, нахождение проекций этих сил, нахождение сил по формулам.</w:t>
            </w:r>
          </w:p>
        </w:tc>
        <w:tc>
          <w:tcPr>
            <w:tcW w:w="2835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решать задачи на нахождение сил: упругости, трения, веса тела, всемирного тяготения, силы Архимеда. </w:t>
            </w:r>
          </w:p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Фронтальный опрос</w:t>
            </w:r>
          </w:p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2E6E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08.12</w:t>
            </w:r>
          </w:p>
          <w:p w:rsidR="00FA2439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2439" w:rsidRPr="00A0712B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15.12</w:t>
            </w:r>
          </w:p>
        </w:tc>
      </w:tr>
      <w:tr w:rsidR="00DE2E6E" w:rsidRPr="00A0712B" w:rsidTr="00DE2E6E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Движение под действием нескольких сил.</w:t>
            </w:r>
          </w:p>
        </w:tc>
        <w:tc>
          <w:tcPr>
            <w:tcW w:w="1080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2час.</w:t>
            </w:r>
          </w:p>
        </w:tc>
        <w:tc>
          <w:tcPr>
            <w:tcW w:w="2976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применением алгоритма.</w:t>
            </w:r>
          </w:p>
        </w:tc>
        <w:tc>
          <w:tcPr>
            <w:tcW w:w="2835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динамические величины при равноускоренном движении.</w:t>
            </w:r>
          </w:p>
        </w:tc>
        <w:tc>
          <w:tcPr>
            <w:tcW w:w="2551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418" w:type="dxa"/>
          </w:tcPr>
          <w:p w:rsidR="00DE2E6E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</w:t>
            </w:r>
          </w:p>
          <w:p w:rsidR="00FA2439" w:rsidRPr="00A0712B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29.12</w:t>
            </w:r>
          </w:p>
        </w:tc>
      </w:tr>
      <w:tr w:rsidR="00DE2E6E" w:rsidRPr="00A0712B" w:rsidTr="00DE2E6E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Атмосферное давление. Гидростатическое давление. Сообщающие сосуды.</w:t>
            </w:r>
          </w:p>
        </w:tc>
        <w:tc>
          <w:tcPr>
            <w:tcW w:w="1080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1 час.</w:t>
            </w:r>
          </w:p>
        </w:tc>
        <w:tc>
          <w:tcPr>
            <w:tcW w:w="2976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высоты столба в сообщающихся сосудах.</w:t>
            </w:r>
          </w:p>
        </w:tc>
        <w:tc>
          <w:tcPr>
            <w:tcW w:w="2835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атмосферное давление по жидкостному барометру.</w:t>
            </w:r>
          </w:p>
        </w:tc>
        <w:tc>
          <w:tcPr>
            <w:tcW w:w="2551" w:type="dxa"/>
            <w:shd w:val="clear" w:color="auto" w:fill="auto"/>
          </w:tcPr>
          <w:p w:rsidR="00DE2E6E" w:rsidRPr="00A0712B" w:rsidRDefault="00DE2E6E" w:rsidP="00391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Компьютерное тестирование </w:t>
            </w:r>
          </w:p>
        </w:tc>
        <w:tc>
          <w:tcPr>
            <w:tcW w:w="1418" w:type="dxa"/>
          </w:tcPr>
          <w:p w:rsidR="00DE2E6E" w:rsidRPr="00A0712B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</w:t>
            </w:r>
          </w:p>
        </w:tc>
      </w:tr>
      <w:tr w:rsidR="00DE2E6E" w:rsidRPr="00A0712B" w:rsidTr="00DE2E6E">
        <w:trPr>
          <w:gridBefore w:val="1"/>
          <w:wBefore w:w="33" w:type="dxa"/>
          <w:trHeight w:val="864"/>
        </w:trPr>
        <w:tc>
          <w:tcPr>
            <w:tcW w:w="648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Архимеда, условие плавания тел.</w:t>
            </w:r>
          </w:p>
        </w:tc>
        <w:tc>
          <w:tcPr>
            <w:tcW w:w="1080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2976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условие плавание тел., нахождения веса тела в жидкости.</w:t>
            </w:r>
          </w:p>
        </w:tc>
        <w:tc>
          <w:tcPr>
            <w:tcW w:w="2835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 плотность тел, вес груза находящихся в жидкости</w:t>
            </w:r>
          </w:p>
        </w:tc>
        <w:tc>
          <w:tcPr>
            <w:tcW w:w="2551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тестирование.</w:t>
            </w:r>
          </w:p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2E6E" w:rsidRPr="00A0712B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</w:t>
            </w:r>
          </w:p>
        </w:tc>
      </w:tr>
      <w:tr w:rsidR="00391159" w:rsidRPr="00A0712B" w:rsidTr="00D0056D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391159" w:rsidRPr="00A0712B" w:rsidRDefault="0039115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0" w:type="dxa"/>
            <w:gridSpan w:val="8"/>
            <w:shd w:val="clear" w:color="auto" w:fill="auto"/>
          </w:tcPr>
          <w:p w:rsidR="00391159" w:rsidRPr="00A0712B" w:rsidRDefault="00391159" w:rsidP="003911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4.Законы сохранения в механике.3 часа.</w:t>
            </w:r>
          </w:p>
        </w:tc>
      </w:tr>
      <w:tr w:rsidR="00DE2E6E" w:rsidRPr="00A0712B" w:rsidTr="00DE2E6E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Импульс. Закон сохранение импульса.</w:t>
            </w:r>
          </w:p>
        </w:tc>
        <w:tc>
          <w:tcPr>
            <w:tcW w:w="1080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976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применением алгоритма.</w:t>
            </w:r>
          </w:p>
        </w:tc>
        <w:tc>
          <w:tcPr>
            <w:tcW w:w="2835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 скорости тел при абсолютно неупругом ударе.</w:t>
            </w:r>
          </w:p>
        </w:tc>
        <w:tc>
          <w:tcPr>
            <w:tcW w:w="2551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1418" w:type="dxa"/>
          </w:tcPr>
          <w:p w:rsidR="00DE2E6E" w:rsidRPr="00A0712B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02.02</w:t>
            </w:r>
          </w:p>
        </w:tc>
      </w:tr>
      <w:tr w:rsidR="00DE2E6E" w:rsidRPr="00A0712B" w:rsidTr="00DE2E6E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Работа, мощность, энергия</w:t>
            </w:r>
          </w:p>
        </w:tc>
        <w:tc>
          <w:tcPr>
            <w:tcW w:w="1080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2976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таблицы, устные сообщения.</w:t>
            </w:r>
          </w:p>
        </w:tc>
        <w:tc>
          <w:tcPr>
            <w:tcW w:w="2835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находить связь между энергетическими величинами</w:t>
            </w:r>
          </w:p>
        </w:tc>
        <w:tc>
          <w:tcPr>
            <w:tcW w:w="2551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Анкетирование.</w:t>
            </w:r>
          </w:p>
        </w:tc>
        <w:tc>
          <w:tcPr>
            <w:tcW w:w="1418" w:type="dxa"/>
          </w:tcPr>
          <w:p w:rsidR="00DE2E6E" w:rsidRPr="00A0712B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09.02</w:t>
            </w:r>
          </w:p>
        </w:tc>
      </w:tr>
      <w:tr w:rsidR="00DE2E6E" w:rsidRPr="00A0712B" w:rsidTr="00DE2E6E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Простые механизмы. КПД механизмов.</w:t>
            </w:r>
          </w:p>
        </w:tc>
        <w:tc>
          <w:tcPr>
            <w:tcW w:w="1080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1 час.</w:t>
            </w:r>
          </w:p>
        </w:tc>
        <w:tc>
          <w:tcPr>
            <w:tcW w:w="2976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Повторение теоретического материала. Презентации.</w:t>
            </w:r>
          </w:p>
        </w:tc>
        <w:tc>
          <w:tcPr>
            <w:tcW w:w="2835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находить работу и КПД механизмов. </w:t>
            </w:r>
          </w:p>
        </w:tc>
        <w:tc>
          <w:tcPr>
            <w:tcW w:w="2551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418" w:type="dxa"/>
          </w:tcPr>
          <w:p w:rsidR="00DE2E6E" w:rsidRPr="00A0712B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</w:t>
            </w:r>
          </w:p>
        </w:tc>
      </w:tr>
      <w:tr w:rsidR="00391159" w:rsidRPr="00A0712B" w:rsidTr="00A03E6B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391159" w:rsidRPr="00A0712B" w:rsidRDefault="0039115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0" w:type="dxa"/>
            <w:gridSpan w:val="8"/>
            <w:shd w:val="clear" w:color="auto" w:fill="auto"/>
          </w:tcPr>
          <w:p w:rsidR="00391159" w:rsidRPr="00A0712B" w:rsidRDefault="0039115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Тепловые явления.</w:t>
            </w:r>
          </w:p>
          <w:p w:rsidR="00391159" w:rsidRPr="00A0712B" w:rsidRDefault="0039115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часа</w:t>
            </w:r>
          </w:p>
        </w:tc>
      </w:tr>
      <w:tr w:rsidR="00DE2E6E" w:rsidRPr="00A0712B" w:rsidTr="00DE2E6E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количества теплоты  при теплообмене.</w:t>
            </w:r>
          </w:p>
        </w:tc>
        <w:tc>
          <w:tcPr>
            <w:tcW w:w="1080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976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таблицы, нахождение количества теплоты при теплообмене и построение графиков процесса.</w:t>
            </w:r>
          </w:p>
        </w:tc>
        <w:tc>
          <w:tcPr>
            <w:tcW w:w="2835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воспроизводить таблицу по памяти  и приводить примеры для каждого случая тепловых процессов.</w:t>
            </w:r>
          </w:p>
        </w:tc>
        <w:tc>
          <w:tcPr>
            <w:tcW w:w="2551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418" w:type="dxa"/>
          </w:tcPr>
          <w:p w:rsidR="00DE2E6E" w:rsidRPr="00A0712B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02.03</w:t>
            </w:r>
          </w:p>
        </w:tc>
      </w:tr>
      <w:tr w:rsidR="00DE2E6E" w:rsidRPr="00A0712B" w:rsidTr="00DE2E6E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DE2E6E" w:rsidRPr="00A0712B" w:rsidRDefault="00DE2E6E" w:rsidP="009F5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количества теплоты в различных процессах.</w:t>
            </w:r>
          </w:p>
        </w:tc>
        <w:tc>
          <w:tcPr>
            <w:tcW w:w="1080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976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таблицы для нахождения количества теплоты при фазовых переходах по формулам.</w:t>
            </w:r>
          </w:p>
        </w:tc>
        <w:tc>
          <w:tcPr>
            <w:tcW w:w="2835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воспроизводить таблицу по памяти  и приводить примеры для каждого случая тепловых процессов.</w:t>
            </w:r>
          </w:p>
        </w:tc>
        <w:tc>
          <w:tcPr>
            <w:tcW w:w="2551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Физический диктант.</w:t>
            </w:r>
          </w:p>
        </w:tc>
        <w:tc>
          <w:tcPr>
            <w:tcW w:w="1418" w:type="dxa"/>
          </w:tcPr>
          <w:p w:rsidR="00DE2E6E" w:rsidRPr="00A0712B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09.03</w:t>
            </w:r>
          </w:p>
        </w:tc>
      </w:tr>
      <w:tr w:rsidR="00DE2E6E" w:rsidRPr="00A0712B" w:rsidTr="00DE2E6E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 теплового баланса.</w:t>
            </w:r>
          </w:p>
        </w:tc>
        <w:tc>
          <w:tcPr>
            <w:tcW w:w="1080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Распространение закона сохранения энергии на тепловые процессы </w:t>
            </w:r>
          </w:p>
        </w:tc>
        <w:tc>
          <w:tcPr>
            <w:tcW w:w="2835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уравнения теплового баланса к решению задач.</w:t>
            </w:r>
          </w:p>
        </w:tc>
        <w:tc>
          <w:tcPr>
            <w:tcW w:w="2551" w:type="dxa"/>
            <w:shd w:val="clear" w:color="auto" w:fill="auto"/>
          </w:tcPr>
          <w:p w:rsidR="00DE2E6E" w:rsidRPr="00A0712B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  <w:r w:rsidRPr="00A07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DE2E6E" w:rsidRPr="00A0712B" w:rsidRDefault="00FA243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</w:t>
            </w:r>
          </w:p>
        </w:tc>
      </w:tr>
      <w:tr w:rsidR="00391159" w:rsidRPr="00A0712B" w:rsidTr="00496F73">
        <w:trPr>
          <w:gridBefore w:val="1"/>
          <w:wBefore w:w="33" w:type="dxa"/>
        </w:trPr>
        <w:tc>
          <w:tcPr>
            <w:tcW w:w="648" w:type="dxa"/>
            <w:shd w:val="clear" w:color="auto" w:fill="auto"/>
          </w:tcPr>
          <w:p w:rsidR="00391159" w:rsidRPr="00A0712B" w:rsidRDefault="0039115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0" w:type="dxa"/>
            <w:gridSpan w:val="8"/>
            <w:shd w:val="clear" w:color="auto" w:fill="auto"/>
          </w:tcPr>
          <w:p w:rsidR="00391159" w:rsidRPr="00A0712B" w:rsidRDefault="00391159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Электрические явления.(7ч.)</w:t>
            </w:r>
          </w:p>
        </w:tc>
      </w:tr>
      <w:tr w:rsidR="00DE2E6E" w:rsidRPr="00A0712B" w:rsidTr="00DE2E6E">
        <w:tc>
          <w:tcPr>
            <w:tcW w:w="708" w:type="dxa"/>
            <w:gridSpan w:val="3"/>
          </w:tcPr>
          <w:p w:rsidR="00DE2E6E" w:rsidRPr="00854AF2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978" w:type="dxa"/>
          </w:tcPr>
          <w:p w:rsidR="00DE2E6E" w:rsidRPr="00854AF2" w:rsidRDefault="00DE2E6E" w:rsidP="00854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54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Электризация тел. </w:t>
            </w:r>
          </w:p>
        </w:tc>
        <w:tc>
          <w:tcPr>
            <w:tcW w:w="1135" w:type="dxa"/>
            <w:gridSpan w:val="2"/>
            <w:vMerge w:val="restart"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задач</w:t>
            </w:r>
            <w:proofErr w:type="gramStart"/>
            <w:r w:rsidRPr="00A07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</w:p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2835" w:type="dxa"/>
            <w:vMerge w:val="restart"/>
          </w:tcPr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Умения находить связь между величинами</w:t>
            </w: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Умения находить связь между энергетическими величинами</w:t>
            </w:r>
          </w:p>
          <w:p w:rsidR="00DE2E6E" w:rsidRPr="00A0712B" w:rsidRDefault="00DE2E6E" w:rsidP="00A0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E2E6E" w:rsidRPr="00391159" w:rsidRDefault="0039115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11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Индивидуальный контроль</w:t>
            </w:r>
          </w:p>
        </w:tc>
        <w:tc>
          <w:tcPr>
            <w:tcW w:w="1418" w:type="dxa"/>
            <w:vMerge w:val="restart"/>
          </w:tcPr>
          <w:p w:rsidR="00DE2E6E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A24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23.03</w:t>
            </w: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06.04</w:t>
            </w: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13.04</w:t>
            </w: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20.04</w:t>
            </w: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27.04</w:t>
            </w: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04.05</w:t>
            </w: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11.05</w:t>
            </w: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18.05</w:t>
            </w: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25.05</w:t>
            </w: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2439" w:rsidRP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28.05</w:t>
            </w:r>
          </w:p>
        </w:tc>
      </w:tr>
      <w:tr w:rsidR="00DE2E6E" w:rsidRPr="00A0712B" w:rsidTr="00DE2E6E">
        <w:tc>
          <w:tcPr>
            <w:tcW w:w="708" w:type="dxa"/>
            <w:gridSpan w:val="3"/>
          </w:tcPr>
          <w:p w:rsidR="00DE2E6E" w:rsidRPr="00854AF2" w:rsidRDefault="00DE2E6E" w:rsidP="00F9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978" w:type="dxa"/>
          </w:tcPr>
          <w:p w:rsidR="00DE2E6E" w:rsidRPr="00854AF2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4AF2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Электрический заряд. Два вида электрических зарядов. Взаимодействие зарядов. Закон сохранения электрического заряда</w:t>
            </w:r>
            <w:r w:rsidRPr="00854A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135" w:type="dxa"/>
            <w:gridSpan w:val="2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E2E6E" w:rsidRPr="00391159" w:rsidRDefault="0039115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11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418" w:type="dxa"/>
            <w:vMerge/>
          </w:tcPr>
          <w:p w:rsidR="00DE2E6E" w:rsidRPr="00854AF2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2E6E" w:rsidRPr="00A0712B" w:rsidTr="00DE2E6E">
        <w:tc>
          <w:tcPr>
            <w:tcW w:w="708" w:type="dxa"/>
            <w:gridSpan w:val="3"/>
          </w:tcPr>
          <w:p w:rsidR="00DE2E6E" w:rsidRPr="00854AF2" w:rsidRDefault="00DE2E6E" w:rsidP="009F5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4A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A07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78" w:type="dxa"/>
          </w:tcPr>
          <w:p w:rsidR="00DE2E6E" w:rsidRPr="00854AF2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4A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Сопротивление</w:t>
            </w:r>
          </w:p>
        </w:tc>
        <w:tc>
          <w:tcPr>
            <w:tcW w:w="1135" w:type="dxa"/>
            <w:gridSpan w:val="2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E2E6E" w:rsidRPr="00391159" w:rsidRDefault="0039115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11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418" w:type="dxa"/>
            <w:vMerge/>
          </w:tcPr>
          <w:p w:rsidR="00DE2E6E" w:rsidRPr="00854AF2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2E6E" w:rsidRPr="00A0712B" w:rsidTr="00DE2E6E">
        <w:tc>
          <w:tcPr>
            <w:tcW w:w="708" w:type="dxa"/>
            <w:gridSpan w:val="3"/>
          </w:tcPr>
          <w:p w:rsidR="00DE2E6E" w:rsidRPr="00854AF2" w:rsidRDefault="00DE2E6E" w:rsidP="009F5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4A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A07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78" w:type="dxa"/>
          </w:tcPr>
          <w:p w:rsidR="00DE2E6E" w:rsidRPr="00854AF2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4A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Последовательное и параллельное соединение проводников.</w:t>
            </w:r>
          </w:p>
        </w:tc>
        <w:tc>
          <w:tcPr>
            <w:tcW w:w="1135" w:type="dxa"/>
            <w:gridSpan w:val="2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E2E6E" w:rsidRPr="00391159" w:rsidRDefault="0039115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11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418" w:type="dxa"/>
            <w:vMerge/>
          </w:tcPr>
          <w:p w:rsidR="00DE2E6E" w:rsidRPr="00854AF2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2E6E" w:rsidRPr="00A0712B" w:rsidTr="00DE2E6E">
        <w:tc>
          <w:tcPr>
            <w:tcW w:w="708" w:type="dxa"/>
            <w:gridSpan w:val="3"/>
          </w:tcPr>
          <w:p w:rsidR="00DE2E6E" w:rsidRPr="00854AF2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978" w:type="dxa"/>
          </w:tcPr>
          <w:p w:rsidR="00DE2E6E" w:rsidRPr="00854AF2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4A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и мощность электрического тока.</w:t>
            </w:r>
          </w:p>
        </w:tc>
        <w:tc>
          <w:tcPr>
            <w:tcW w:w="1135" w:type="dxa"/>
            <w:gridSpan w:val="2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E2E6E" w:rsidRPr="00391159" w:rsidRDefault="0039115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11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418" w:type="dxa"/>
            <w:vMerge/>
          </w:tcPr>
          <w:p w:rsidR="00DE2E6E" w:rsidRPr="00854AF2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2E6E" w:rsidRPr="00A0712B" w:rsidTr="00DE2E6E">
        <w:tc>
          <w:tcPr>
            <w:tcW w:w="708" w:type="dxa"/>
            <w:gridSpan w:val="3"/>
          </w:tcPr>
          <w:p w:rsidR="00DE2E6E" w:rsidRPr="00854AF2" w:rsidRDefault="00DE2E6E" w:rsidP="009F5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978" w:type="dxa"/>
          </w:tcPr>
          <w:p w:rsidR="00DE2E6E" w:rsidRPr="00854AF2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4A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Закон Джоуля – Ленца.  </w:t>
            </w:r>
            <w:r w:rsidRPr="00854A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Молния.</w:t>
            </w:r>
          </w:p>
        </w:tc>
        <w:tc>
          <w:tcPr>
            <w:tcW w:w="1135" w:type="dxa"/>
            <w:gridSpan w:val="2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E2E6E" w:rsidRPr="00391159" w:rsidRDefault="0039115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11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418" w:type="dxa"/>
            <w:vMerge/>
          </w:tcPr>
          <w:p w:rsidR="00DE2E6E" w:rsidRPr="00854AF2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2E6E" w:rsidRPr="00A0712B" w:rsidTr="00DE2E6E">
        <w:tc>
          <w:tcPr>
            <w:tcW w:w="708" w:type="dxa"/>
            <w:gridSpan w:val="3"/>
          </w:tcPr>
          <w:p w:rsidR="00DE2E6E" w:rsidRPr="00854AF2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2978" w:type="dxa"/>
          </w:tcPr>
          <w:p w:rsidR="00DE2E6E" w:rsidRPr="00854AF2" w:rsidRDefault="00DE2E6E" w:rsidP="00854A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4AF2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постоянных магнитов</w:t>
            </w:r>
            <w:r w:rsidRPr="00854A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Магнитное поле тока.</w:t>
            </w:r>
          </w:p>
        </w:tc>
        <w:tc>
          <w:tcPr>
            <w:tcW w:w="1135" w:type="dxa"/>
            <w:gridSpan w:val="2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E2E6E" w:rsidRPr="00391159" w:rsidRDefault="0039115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11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418" w:type="dxa"/>
            <w:vMerge/>
          </w:tcPr>
          <w:p w:rsidR="00DE2E6E" w:rsidRPr="00854AF2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2E6E" w:rsidRPr="00A0712B" w:rsidTr="00DE2E6E">
        <w:tc>
          <w:tcPr>
            <w:tcW w:w="708" w:type="dxa"/>
            <w:gridSpan w:val="3"/>
          </w:tcPr>
          <w:p w:rsidR="00DE2E6E" w:rsidRPr="00854AF2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:rsidR="00DE2E6E" w:rsidRPr="00854AF2" w:rsidRDefault="00DE2E6E" w:rsidP="009F5452">
            <w:pPr>
              <w:spacing w:before="100" w:beforeAutospacing="1" w:after="100" w:afterAutospacing="1" w:line="240" w:lineRule="auto"/>
              <w:ind w:left="709"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4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Механические колебания и волны(</w:t>
            </w:r>
            <w:r w:rsidRPr="00A07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854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ч).</w:t>
            </w:r>
          </w:p>
        </w:tc>
        <w:tc>
          <w:tcPr>
            <w:tcW w:w="1135" w:type="dxa"/>
            <w:gridSpan w:val="2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E2E6E" w:rsidRPr="00391159" w:rsidRDefault="0039115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11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418" w:type="dxa"/>
            <w:vMerge/>
          </w:tcPr>
          <w:p w:rsidR="00DE2E6E" w:rsidRPr="00854AF2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2E6E" w:rsidRPr="00A0712B" w:rsidTr="00DE2E6E">
        <w:tc>
          <w:tcPr>
            <w:tcW w:w="708" w:type="dxa"/>
            <w:gridSpan w:val="3"/>
          </w:tcPr>
          <w:p w:rsidR="00DE2E6E" w:rsidRPr="00854AF2" w:rsidRDefault="00DE2E6E" w:rsidP="009F5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978" w:type="dxa"/>
          </w:tcPr>
          <w:p w:rsidR="00DE2E6E" w:rsidRPr="00854AF2" w:rsidRDefault="00DE2E6E" w:rsidP="00854AF2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AF2">
              <w:rPr>
                <w:rFonts w:ascii="Times New Roman" w:eastAsia="Times New Roman" w:hAnsi="Times New Roman" w:cs="Times New Roman"/>
                <w:sz w:val="24"/>
                <w:szCs w:val="24"/>
              </w:rPr>
              <w:t>Колебательное движение.  Математический и физический маятник.</w:t>
            </w:r>
          </w:p>
        </w:tc>
        <w:tc>
          <w:tcPr>
            <w:tcW w:w="1135" w:type="dxa"/>
            <w:gridSpan w:val="2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E2E6E" w:rsidRPr="00391159" w:rsidRDefault="0039115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11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Физический диктант</w:t>
            </w:r>
          </w:p>
        </w:tc>
        <w:tc>
          <w:tcPr>
            <w:tcW w:w="1418" w:type="dxa"/>
            <w:vMerge/>
          </w:tcPr>
          <w:p w:rsidR="00DE2E6E" w:rsidRPr="00854AF2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2E6E" w:rsidRPr="00A0712B" w:rsidTr="00DE2E6E">
        <w:tc>
          <w:tcPr>
            <w:tcW w:w="708" w:type="dxa"/>
            <w:gridSpan w:val="3"/>
          </w:tcPr>
          <w:p w:rsidR="00DE2E6E" w:rsidRPr="00854AF2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:rsidR="00DE2E6E" w:rsidRPr="00854AF2" w:rsidRDefault="00DE2E6E" w:rsidP="00854AF2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E2E6E" w:rsidRPr="00391159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E2E6E" w:rsidRPr="00854AF2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2E6E" w:rsidRPr="00A0712B" w:rsidTr="00DE2E6E">
        <w:tc>
          <w:tcPr>
            <w:tcW w:w="708" w:type="dxa"/>
            <w:gridSpan w:val="3"/>
          </w:tcPr>
          <w:p w:rsidR="00DE2E6E" w:rsidRPr="00854AF2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:rsidR="00DE2E6E" w:rsidRPr="00854AF2" w:rsidRDefault="00DE2E6E" w:rsidP="009F5452">
            <w:pPr>
              <w:spacing w:before="100" w:beforeAutospacing="1" w:after="100" w:afterAutospacing="1" w:line="240" w:lineRule="auto"/>
              <w:ind w:left="709" w:firstLine="709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Защита проекта</w:t>
            </w:r>
            <w:r w:rsidR="003911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(2ч.)</w:t>
            </w:r>
          </w:p>
        </w:tc>
        <w:tc>
          <w:tcPr>
            <w:tcW w:w="1135" w:type="dxa"/>
            <w:gridSpan w:val="2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E2E6E" w:rsidRPr="00391159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E2E6E" w:rsidRPr="00854AF2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2E6E" w:rsidRPr="00A0712B" w:rsidTr="00DE2E6E">
        <w:trPr>
          <w:trHeight w:val="358"/>
        </w:trPr>
        <w:tc>
          <w:tcPr>
            <w:tcW w:w="708" w:type="dxa"/>
            <w:gridSpan w:val="3"/>
          </w:tcPr>
          <w:p w:rsidR="00DE2E6E" w:rsidRPr="00854AF2" w:rsidRDefault="00DE2E6E" w:rsidP="009F5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71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978" w:type="dxa"/>
          </w:tcPr>
          <w:p w:rsidR="00DE2E6E" w:rsidRPr="00854AF2" w:rsidRDefault="00DE2E6E" w:rsidP="00854AF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 « Самая красивая задача»</w:t>
            </w:r>
          </w:p>
        </w:tc>
        <w:tc>
          <w:tcPr>
            <w:tcW w:w="1135" w:type="dxa"/>
            <w:gridSpan w:val="2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E2E6E" w:rsidRPr="00391159" w:rsidRDefault="0039115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11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418" w:type="dxa"/>
            <w:vMerge/>
          </w:tcPr>
          <w:p w:rsidR="00DE2E6E" w:rsidRPr="00854AF2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2E6E" w:rsidRPr="00A0712B" w:rsidTr="00DE2E6E">
        <w:trPr>
          <w:trHeight w:val="358"/>
        </w:trPr>
        <w:tc>
          <w:tcPr>
            <w:tcW w:w="708" w:type="dxa"/>
            <w:gridSpan w:val="3"/>
          </w:tcPr>
          <w:p w:rsidR="00DE2E6E" w:rsidRPr="00A0712B" w:rsidRDefault="00DE2E6E" w:rsidP="009F5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2978" w:type="dxa"/>
          </w:tcPr>
          <w:p w:rsidR="00DE2E6E" w:rsidRDefault="00DE2E6E" w:rsidP="00854AF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E6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 « Самая красивая задача»</w:t>
            </w:r>
          </w:p>
        </w:tc>
        <w:tc>
          <w:tcPr>
            <w:tcW w:w="1135" w:type="dxa"/>
            <w:gridSpan w:val="2"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DE2E6E" w:rsidRPr="00A0712B" w:rsidRDefault="00DE2E6E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E2E6E" w:rsidRPr="00391159" w:rsidRDefault="0039115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11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418" w:type="dxa"/>
          </w:tcPr>
          <w:p w:rsidR="00DE2E6E" w:rsidRPr="00FA2439" w:rsidRDefault="00FA2439" w:rsidP="0085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A24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30.05</w:t>
            </w:r>
          </w:p>
        </w:tc>
      </w:tr>
    </w:tbl>
    <w:p w:rsidR="00854AF2" w:rsidRPr="00854AF2" w:rsidRDefault="00854AF2" w:rsidP="00854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54AF2" w:rsidRPr="00854AF2" w:rsidRDefault="00854AF2" w:rsidP="00854AF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54AF2" w:rsidRPr="00A0712B" w:rsidRDefault="00854AF2" w:rsidP="00854A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E7D" w:rsidRDefault="00E21E7D" w:rsidP="006657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E7D" w:rsidRDefault="00E21E7D" w:rsidP="006657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E7D" w:rsidRDefault="00E21E7D" w:rsidP="006657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E7D" w:rsidRDefault="00E21E7D" w:rsidP="006657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E7D" w:rsidRDefault="00E21E7D" w:rsidP="006657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E7D" w:rsidRDefault="00E21E7D" w:rsidP="006657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E7D" w:rsidRDefault="00E21E7D" w:rsidP="006657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E7D" w:rsidRDefault="00E21E7D" w:rsidP="006657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E7D" w:rsidRDefault="00E21E7D" w:rsidP="006657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E7D" w:rsidRDefault="00E21E7D" w:rsidP="006657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E7D" w:rsidRDefault="00E21E7D" w:rsidP="006657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E7D" w:rsidRDefault="00E21E7D" w:rsidP="006657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E7D" w:rsidRDefault="00E21E7D" w:rsidP="006657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712B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результаты:</w:t>
      </w:r>
    </w:p>
    <w:p w:rsidR="00665702" w:rsidRPr="00A0712B" w:rsidRDefault="00665702" w:rsidP="0066570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0712B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665702" w:rsidRPr="00A0712B" w:rsidRDefault="00665702" w:rsidP="0066570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использовать физические формулы; примеры их применения для решения физических и практических задач;</w:t>
      </w:r>
    </w:p>
    <w:p w:rsidR="00665702" w:rsidRPr="00A0712B" w:rsidRDefault="00665702" w:rsidP="0066570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описывать реальные зависимости; приводить примеры такого описания;</w:t>
      </w:r>
    </w:p>
    <w:p w:rsidR="00665702" w:rsidRPr="00A0712B" w:rsidRDefault="00665702" w:rsidP="0066570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665702" w:rsidRPr="00A0712B" w:rsidRDefault="00665702" w:rsidP="0066570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665702" w:rsidRPr="00A0712B" w:rsidRDefault="00665702" w:rsidP="0066570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712B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665702" w:rsidRPr="00A0712B" w:rsidRDefault="00665702" w:rsidP="0066570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702" w:rsidRPr="00A0712B" w:rsidRDefault="00665702" w:rsidP="0066570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определять свойства физических величин по ее графику; применять графические представления при решении задач;</w:t>
      </w:r>
    </w:p>
    <w:p w:rsidR="00665702" w:rsidRPr="00A0712B" w:rsidRDefault="00665702" w:rsidP="0066570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описывать свойства изученных величин, строить их графики;</w:t>
      </w:r>
    </w:p>
    <w:p w:rsidR="00665702" w:rsidRPr="00A0712B" w:rsidRDefault="00665702" w:rsidP="0066570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0712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A0712B">
        <w:rPr>
          <w:rFonts w:ascii="Times New Roman" w:hAnsi="Times New Roman" w:cs="Times New Roman"/>
          <w:sz w:val="24"/>
          <w:szCs w:val="24"/>
        </w:rPr>
        <w:t>:</w:t>
      </w:r>
    </w:p>
    <w:p w:rsidR="00665702" w:rsidRPr="00A0712B" w:rsidRDefault="00665702" w:rsidP="0066570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выполнять расчеты по формулам, составлять формулы, выражающие зависимости между реальными величинами; находить нужные формулы в справочных материалах;</w:t>
      </w:r>
    </w:p>
    <w:p w:rsidR="00665702" w:rsidRPr="00A0712B" w:rsidRDefault="00665702" w:rsidP="0066570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моделировать практические ситуации и исследования построенных моделей с использованием аппарата алгебры;</w:t>
      </w:r>
    </w:p>
    <w:p w:rsidR="00665702" w:rsidRPr="00A0712B" w:rsidRDefault="00665702" w:rsidP="0066570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описывать зависимость между физическими величинами соответствующими формулами при исследовании несложных практических ситуаций;</w:t>
      </w:r>
    </w:p>
    <w:p w:rsidR="00665702" w:rsidRPr="00A0712B" w:rsidRDefault="00665702" w:rsidP="0066570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интерпретировать графики реальных зависимостей между величинами</w:t>
      </w:r>
      <w:r w:rsidR="00391159">
        <w:rPr>
          <w:rFonts w:ascii="Times New Roman" w:hAnsi="Times New Roman" w:cs="Times New Roman"/>
          <w:sz w:val="24"/>
          <w:szCs w:val="24"/>
        </w:rPr>
        <w:t>.</w:t>
      </w:r>
    </w:p>
    <w:p w:rsidR="00665702" w:rsidRPr="00A0712B" w:rsidRDefault="00665702" w:rsidP="006657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702" w:rsidRPr="00A0712B" w:rsidRDefault="00665702" w:rsidP="00665702">
      <w:pPr>
        <w:rPr>
          <w:rFonts w:ascii="Times New Roman" w:hAnsi="Times New Roman" w:cs="Times New Roman"/>
          <w:sz w:val="24"/>
          <w:szCs w:val="24"/>
        </w:rPr>
      </w:pPr>
    </w:p>
    <w:p w:rsidR="00665702" w:rsidRPr="00A0712B" w:rsidRDefault="00665702" w:rsidP="00665702">
      <w:pPr>
        <w:rPr>
          <w:rFonts w:ascii="Times New Roman" w:hAnsi="Times New Roman" w:cs="Times New Roman"/>
          <w:sz w:val="24"/>
          <w:szCs w:val="24"/>
        </w:rPr>
      </w:pPr>
    </w:p>
    <w:p w:rsidR="00665702" w:rsidRPr="00A0712B" w:rsidRDefault="00665702" w:rsidP="00665702">
      <w:pPr>
        <w:rPr>
          <w:rFonts w:ascii="Times New Roman" w:hAnsi="Times New Roman" w:cs="Times New Roman"/>
          <w:sz w:val="24"/>
          <w:szCs w:val="24"/>
        </w:rPr>
      </w:pPr>
    </w:p>
    <w:p w:rsidR="00665702" w:rsidRPr="00A0712B" w:rsidRDefault="00665702" w:rsidP="00665702">
      <w:pPr>
        <w:rPr>
          <w:rFonts w:ascii="Times New Roman" w:hAnsi="Times New Roman" w:cs="Times New Roman"/>
          <w:sz w:val="24"/>
          <w:szCs w:val="24"/>
        </w:rPr>
      </w:pPr>
    </w:p>
    <w:p w:rsidR="00665702" w:rsidRPr="00A0712B" w:rsidRDefault="00665702" w:rsidP="00665702">
      <w:pPr>
        <w:rPr>
          <w:rFonts w:ascii="Times New Roman" w:hAnsi="Times New Roman" w:cs="Times New Roman"/>
          <w:sz w:val="24"/>
          <w:szCs w:val="24"/>
        </w:rPr>
      </w:pPr>
    </w:p>
    <w:p w:rsidR="00665702" w:rsidRPr="00A0712B" w:rsidRDefault="00665702" w:rsidP="00665702">
      <w:pPr>
        <w:rPr>
          <w:rFonts w:ascii="Times New Roman" w:hAnsi="Times New Roman" w:cs="Times New Roman"/>
          <w:sz w:val="24"/>
          <w:szCs w:val="24"/>
        </w:rPr>
      </w:pPr>
    </w:p>
    <w:p w:rsidR="00665702" w:rsidRPr="00A0712B" w:rsidRDefault="00665702" w:rsidP="00665702">
      <w:pPr>
        <w:rPr>
          <w:rFonts w:ascii="Times New Roman" w:hAnsi="Times New Roman" w:cs="Times New Roman"/>
          <w:sz w:val="24"/>
          <w:szCs w:val="24"/>
        </w:rPr>
      </w:pPr>
    </w:p>
    <w:p w:rsidR="00665702" w:rsidRPr="00A0712B" w:rsidRDefault="00665702" w:rsidP="00665702">
      <w:pPr>
        <w:rPr>
          <w:rFonts w:ascii="Times New Roman" w:hAnsi="Times New Roman" w:cs="Times New Roman"/>
          <w:sz w:val="24"/>
          <w:szCs w:val="24"/>
        </w:rPr>
      </w:pPr>
    </w:p>
    <w:p w:rsidR="00665702" w:rsidRPr="00A0712B" w:rsidRDefault="00665702" w:rsidP="00665702">
      <w:pPr>
        <w:rPr>
          <w:rFonts w:ascii="Times New Roman" w:hAnsi="Times New Roman" w:cs="Times New Roman"/>
          <w:b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br w:type="textWrapping" w:clear="all"/>
      </w:r>
      <w:r w:rsidRPr="00A0712B">
        <w:rPr>
          <w:rFonts w:ascii="Times New Roman" w:hAnsi="Times New Roman" w:cs="Times New Roman"/>
          <w:b/>
          <w:sz w:val="24"/>
          <w:szCs w:val="24"/>
        </w:rPr>
        <w:t>Материально – техническое обеспечение образовательного процесса</w:t>
      </w:r>
    </w:p>
    <w:p w:rsidR="00665702" w:rsidRPr="00A0712B" w:rsidRDefault="00665702" w:rsidP="00665702">
      <w:pPr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.</w:t>
      </w:r>
    </w:p>
    <w:p w:rsidR="00665702" w:rsidRPr="00A0712B" w:rsidRDefault="00665702" w:rsidP="00665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1.</w:t>
      </w:r>
      <w:r w:rsidRPr="00A0712B">
        <w:rPr>
          <w:rFonts w:ascii="Times New Roman" w:hAnsi="Times New Roman" w:cs="Times New Roman"/>
          <w:sz w:val="24"/>
          <w:szCs w:val="24"/>
        </w:rPr>
        <w:tab/>
        <w:t>Кабинет физики;</w:t>
      </w:r>
    </w:p>
    <w:p w:rsidR="00665702" w:rsidRPr="00A0712B" w:rsidRDefault="00665702" w:rsidP="00665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2.</w:t>
      </w:r>
      <w:r w:rsidRPr="00A0712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0712B">
        <w:rPr>
          <w:rFonts w:ascii="Times New Roman" w:hAnsi="Times New Roman" w:cs="Times New Roman"/>
          <w:sz w:val="24"/>
          <w:szCs w:val="24"/>
        </w:rPr>
        <w:t>Лаборантская</w:t>
      </w:r>
      <w:proofErr w:type="gramEnd"/>
      <w:r w:rsidRPr="00A0712B">
        <w:rPr>
          <w:rFonts w:ascii="Times New Roman" w:hAnsi="Times New Roman" w:cs="Times New Roman"/>
          <w:sz w:val="24"/>
          <w:szCs w:val="24"/>
        </w:rPr>
        <w:t xml:space="preserve"> с приборами и материалами, необходимыми для проведения физических опытов и экспериментов;</w:t>
      </w:r>
    </w:p>
    <w:p w:rsidR="00665702" w:rsidRPr="00A0712B" w:rsidRDefault="00665702" w:rsidP="00665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3.</w:t>
      </w:r>
      <w:r w:rsidRPr="00A0712B">
        <w:rPr>
          <w:rFonts w:ascii="Times New Roman" w:hAnsi="Times New Roman" w:cs="Times New Roman"/>
          <w:sz w:val="24"/>
          <w:szCs w:val="24"/>
        </w:rPr>
        <w:tab/>
        <w:t>Компьютер;</w:t>
      </w:r>
    </w:p>
    <w:p w:rsidR="00665702" w:rsidRPr="00A0712B" w:rsidRDefault="00665702" w:rsidP="00665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712B">
        <w:rPr>
          <w:rFonts w:ascii="Times New Roman" w:hAnsi="Times New Roman" w:cs="Times New Roman"/>
          <w:sz w:val="24"/>
          <w:szCs w:val="24"/>
        </w:rPr>
        <w:t>4.</w:t>
      </w:r>
      <w:r w:rsidRPr="00A0712B">
        <w:rPr>
          <w:rFonts w:ascii="Times New Roman" w:hAnsi="Times New Roman" w:cs="Times New Roman"/>
          <w:sz w:val="24"/>
          <w:szCs w:val="24"/>
        </w:rPr>
        <w:tab/>
        <w:t>Проектор.</w:t>
      </w:r>
    </w:p>
    <w:p w:rsidR="00665702" w:rsidRPr="00A0712B" w:rsidRDefault="00665702" w:rsidP="00665702">
      <w:pPr>
        <w:rPr>
          <w:rFonts w:ascii="Times New Roman" w:hAnsi="Times New Roman" w:cs="Times New Roman"/>
          <w:sz w:val="24"/>
          <w:szCs w:val="24"/>
        </w:rPr>
      </w:pPr>
    </w:p>
    <w:p w:rsidR="00665702" w:rsidRPr="00A0712B" w:rsidRDefault="00665702" w:rsidP="00665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5a2d1ba950d74f654406bae0c27f265ea7a74480"/>
      <w:r w:rsidRPr="00A0712B">
        <w:rPr>
          <w:rFonts w:ascii="Times New Roman" w:eastAsia="Times New Roman" w:hAnsi="Times New Roman" w:cs="Times New Roman"/>
          <w:b/>
          <w:sz w:val="24"/>
          <w:szCs w:val="24"/>
        </w:rPr>
        <w:t>Перечень учебно-методического обеспечения</w:t>
      </w:r>
      <w:hyperlink r:id="rId6" w:anchor="#" w:history="1"/>
      <w:bookmarkStart w:id="1" w:name="20"/>
      <w:bookmarkEnd w:id="0"/>
      <w:r w:rsidR="00534CD5" w:rsidRPr="00A0712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0712B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"http://nsportal.ru/shkola/fizika/library/fakultativ-po-fizike-8-klass" \l "#" </w:instrText>
      </w:r>
      <w:r w:rsidR="00534CD5" w:rsidRPr="00A0712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bookmarkEnd w:id="1"/>
    </w:p>
    <w:bookmarkStart w:id="2" w:name="14baa29571992314c5b6f753e2f0220fcc9cfe1d"/>
    <w:p w:rsidR="00665702" w:rsidRPr="00A0712B" w:rsidRDefault="00534CD5" w:rsidP="006657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65702" w:rsidRPr="00A0712B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"http://nsportal.ru/shkola/fizika/library/fakultativ-po-fizike-8-klass" \l "#" </w:instrText>
      </w:r>
      <w:r w:rsidRPr="00A0712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bookmarkStart w:id="3" w:name="28"/>
      <w:bookmarkEnd w:id="2"/>
      <w:r w:rsidRPr="00A0712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65702" w:rsidRPr="00A0712B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"http://nsportal.ru/shkola/fizika/library/fakultativ-po-fizike-8-klass" \l "#" </w:instrText>
      </w:r>
      <w:r w:rsidRPr="00A0712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bookmarkEnd w:id="3"/>
    </w:p>
    <w:p w:rsidR="00665702" w:rsidRPr="00A0712B" w:rsidRDefault="00665702" w:rsidP="006657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4" w:name="94170641ba126853acb55afc5152238f8b01059a"/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1. А.В. </w:t>
      </w:r>
      <w:proofErr w:type="spellStart"/>
      <w:r w:rsidRPr="00A0712B">
        <w:rPr>
          <w:rFonts w:ascii="Times New Roman" w:eastAsia="Times New Roman" w:hAnsi="Times New Roman" w:cs="Times New Roman"/>
          <w:sz w:val="24"/>
          <w:szCs w:val="24"/>
        </w:rPr>
        <w:t>Перышкин</w:t>
      </w:r>
      <w:proofErr w:type="spellEnd"/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 Физика-7,8 </w:t>
      </w:r>
      <w:proofErr w:type="spellStart"/>
      <w:r w:rsidRPr="00A0712B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 М. Дрофа 2009</w:t>
      </w:r>
    </w:p>
    <w:p w:rsidR="00665702" w:rsidRPr="00A0712B" w:rsidRDefault="00665702" w:rsidP="006657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2. В.И. </w:t>
      </w:r>
      <w:proofErr w:type="spellStart"/>
      <w:r w:rsidRPr="00A0712B">
        <w:rPr>
          <w:rFonts w:ascii="Times New Roman" w:eastAsia="Times New Roman" w:hAnsi="Times New Roman" w:cs="Times New Roman"/>
          <w:sz w:val="24"/>
          <w:szCs w:val="24"/>
        </w:rPr>
        <w:t>Лукашик</w:t>
      </w:r>
      <w:proofErr w:type="spellEnd"/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 Сборник задач по физике7-9кл М.Просвещение2005</w:t>
      </w:r>
    </w:p>
    <w:p w:rsidR="00665702" w:rsidRPr="00A0712B" w:rsidRDefault="00665702" w:rsidP="006657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3. Л"/>
        </w:smartTagPr>
        <w:r w:rsidRPr="00A0712B">
          <w:rPr>
            <w:rFonts w:ascii="Times New Roman" w:eastAsia="Times New Roman" w:hAnsi="Times New Roman" w:cs="Times New Roman"/>
            <w:sz w:val="24"/>
            <w:szCs w:val="24"/>
          </w:rPr>
          <w:t xml:space="preserve">3. </w:t>
        </w:r>
        <w:proofErr w:type="spellStart"/>
        <w:r w:rsidRPr="00A0712B">
          <w:rPr>
            <w:rFonts w:ascii="Times New Roman" w:eastAsia="Times New Roman" w:hAnsi="Times New Roman" w:cs="Times New Roman"/>
            <w:sz w:val="24"/>
            <w:szCs w:val="24"/>
          </w:rPr>
          <w:t>Л</w:t>
        </w:r>
      </w:smartTag>
      <w:r w:rsidRPr="00A0712B">
        <w:rPr>
          <w:rFonts w:ascii="Times New Roman" w:eastAsia="Times New Roman" w:hAnsi="Times New Roman" w:cs="Times New Roman"/>
          <w:sz w:val="24"/>
          <w:szCs w:val="24"/>
        </w:rPr>
        <w:t>.А.Кирик</w:t>
      </w:r>
      <w:hyperlink r:id="rId7" w:anchor="#" w:history="1"/>
      <w:bookmarkStart w:id="5" w:name="37"/>
      <w:r w:rsidR="00534CD5" w:rsidRPr="00A0712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0712B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"http://nsportal.ru/shkola/fizika/library/fakultativ-po-fizike-8-klass" \l "#" </w:instrText>
      </w:r>
      <w:r w:rsidR="00534CD5" w:rsidRPr="00A0712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bookmarkEnd w:id="5"/>
      <w:proofErr w:type="gramStart"/>
      <w:r w:rsidRPr="00A0712B">
        <w:rPr>
          <w:rFonts w:ascii="Times New Roman" w:eastAsia="Times New Roman" w:hAnsi="Times New Roman" w:cs="Times New Roman"/>
          <w:sz w:val="24"/>
          <w:szCs w:val="24"/>
        </w:rPr>
        <w:t>Самостоятельные</w:t>
      </w:r>
      <w:proofErr w:type="spellEnd"/>
      <w:proofErr w:type="gramEnd"/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 и контрольные работы-8 класс М. Илекса2005</w:t>
      </w:r>
    </w:p>
    <w:p w:rsidR="00665702" w:rsidRPr="00A0712B" w:rsidRDefault="00665702" w:rsidP="006657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6" w:name="ff60eccb1402c00071612aacd02b431554c2541b"/>
      <w:bookmarkEnd w:id="4"/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4. Е. М </w:t>
      </w:r>
      <w:proofErr w:type="spellStart"/>
      <w:r w:rsidRPr="00A0712B">
        <w:rPr>
          <w:rFonts w:ascii="Times New Roman" w:eastAsia="Times New Roman" w:hAnsi="Times New Roman" w:cs="Times New Roman"/>
          <w:sz w:val="24"/>
          <w:szCs w:val="24"/>
        </w:rPr>
        <w:t>Гутник</w:t>
      </w:r>
      <w:proofErr w:type="spellEnd"/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 Е.В. Рыбакова Тематическое и поурочное планирование по физике -7класс М. Дрофа2002</w:t>
      </w:r>
    </w:p>
    <w:p w:rsidR="00665702" w:rsidRPr="00A0712B" w:rsidRDefault="00665702" w:rsidP="006657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spellStart"/>
      <w:r w:rsidRPr="00A0712B">
        <w:rPr>
          <w:rFonts w:ascii="Times New Roman" w:eastAsia="Times New Roman" w:hAnsi="Times New Roman" w:cs="Times New Roman"/>
          <w:sz w:val="24"/>
          <w:szCs w:val="24"/>
        </w:rPr>
        <w:t>А.В.Перышкин</w:t>
      </w:r>
      <w:proofErr w:type="spellEnd"/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 Сборник задач М. Экзамен2007</w:t>
      </w:r>
    </w:p>
    <w:p w:rsidR="00665702" w:rsidRPr="00A0712B" w:rsidRDefault="00665702" w:rsidP="006657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6. В.А. Волков Поурочные разработки по физике Учитель-АСТ 2005</w:t>
      </w:r>
    </w:p>
    <w:p w:rsidR="00665702" w:rsidRPr="00A0712B" w:rsidRDefault="00665702" w:rsidP="006657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7. Н.К. Мартынова Физика Книга для учителя М. Просвещение2002 </w:t>
      </w:r>
    </w:p>
    <w:p w:rsidR="00665702" w:rsidRPr="00A0712B" w:rsidRDefault="00665702" w:rsidP="006657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8. И.И. </w:t>
      </w:r>
      <w:proofErr w:type="spellStart"/>
      <w:r w:rsidRPr="00A0712B">
        <w:rPr>
          <w:rFonts w:ascii="Times New Roman" w:eastAsia="Times New Roman" w:hAnsi="Times New Roman" w:cs="Times New Roman"/>
          <w:sz w:val="24"/>
          <w:szCs w:val="24"/>
        </w:rPr>
        <w:t>Мокрова</w:t>
      </w:r>
      <w:proofErr w:type="spellEnd"/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 Поурочные планы физика 7,8 класс </w:t>
      </w:r>
      <w:hyperlink r:id="rId8" w:anchor="#" w:history="1"/>
      <w:bookmarkStart w:id="7" w:name="57"/>
      <w:bookmarkEnd w:id="6"/>
      <w:r w:rsidR="00534CD5" w:rsidRPr="00A0712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0712B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"http://nsportal.ru/shkola/fizika/library/fakultativ-po-fizike-8-klass" \l "#" </w:instrText>
      </w:r>
      <w:r w:rsidR="00534CD5" w:rsidRPr="00A0712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bookmarkEnd w:id="7"/>
      <w:r w:rsidRPr="00A0712B">
        <w:rPr>
          <w:rFonts w:ascii="Times New Roman" w:eastAsia="Times New Roman" w:hAnsi="Times New Roman" w:cs="Times New Roman"/>
          <w:sz w:val="24"/>
          <w:szCs w:val="24"/>
        </w:rPr>
        <w:t>Учитель-АСТ 2007</w:t>
      </w:r>
    </w:p>
    <w:p w:rsidR="00665702" w:rsidRPr="00A0712B" w:rsidRDefault="00665702" w:rsidP="006657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9. И.И. </w:t>
      </w:r>
      <w:proofErr w:type="spellStart"/>
      <w:r w:rsidRPr="00A0712B">
        <w:rPr>
          <w:rFonts w:ascii="Times New Roman" w:eastAsia="Times New Roman" w:hAnsi="Times New Roman" w:cs="Times New Roman"/>
          <w:sz w:val="24"/>
          <w:szCs w:val="24"/>
        </w:rPr>
        <w:t>Мокрова</w:t>
      </w:r>
      <w:proofErr w:type="spellEnd"/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 Поурочные планы Физика 9 класс Учитель-АСТ 2007</w:t>
      </w:r>
    </w:p>
    <w:p w:rsidR="00665702" w:rsidRPr="00A0712B" w:rsidRDefault="00665702" w:rsidP="006657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5702" w:rsidRPr="00A0712B" w:rsidRDefault="00665702" w:rsidP="00665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b/>
          <w:sz w:val="24"/>
          <w:szCs w:val="24"/>
        </w:rPr>
        <w:t>Образовательные диски:</w:t>
      </w:r>
    </w:p>
    <w:p w:rsidR="00665702" w:rsidRPr="00A0712B" w:rsidRDefault="00665702" w:rsidP="006657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5702" w:rsidRPr="00A0712B" w:rsidRDefault="00665702" w:rsidP="0066570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Физика 7-11 классы.</w:t>
      </w:r>
    </w:p>
    <w:p w:rsidR="00665702" w:rsidRPr="00A0712B" w:rsidRDefault="00665702" w:rsidP="0066570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 xml:space="preserve">Физика 7-11 классы (практикум). Учебное электронное издание </w:t>
      </w:r>
      <w:proofErr w:type="spellStart"/>
      <w:r w:rsidRPr="00A0712B">
        <w:rPr>
          <w:rFonts w:ascii="Times New Roman" w:eastAsia="Times New Roman" w:hAnsi="Times New Roman" w:cs="Times New Roman"/>
          <w:sz w:val="24"/>
          <w:szCs w:val="24"/>
        </w:rPr>
        <w:t>Физикон</w:t>
      </w:r>
      <w:proofErr w:type="spellEnd"/>
      <w:r w:rsidRPr="00A071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65702" w:rsidRPr="00A0712B" w:rsidRDefault="00665702" w:rsidP="0066570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712B">
        <w:rPr>
          <w:rFonts w:ascii="Times New Roman" w:eastAsia="Times New Roman" w:hAnsi="Times New Roman" w:cs="Times New Roman"/>
          <w:sz w:val="24"/>
          <w:szCs w:val="24"/>
        </w:rPr>
        <w:t>Открытая физика 1.1</w:t>
      </w:r>
    </w:p>
    <w:p w:rsidR="00665702" w:rsidRPr="00A0712B" w:rsidRDefault="00665702" w:rsidP="00665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65702" w:rsidRPr="00A0712B" w:rsidRDefault="00665702" w:rsidP="006657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8" w:name="_GoBack"/>
      <w:bookmarkEnd w:id="8"/>
    </w:p>
    <w:sectPr w:rsidR="00665702" w:rsidRPr="00A0712B" w:rsidSect="000B1D47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F1F508A"/>
    <w:multiLevelType w:val="multilevel"/>
    <w:tmpl w:val="256E4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303410"/>
    <w:multiLevelType w:val="hybridMultilevel"/>
    <w:tmpl w:val="A0765B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0F091C"/>
    <w:multiLevelType w:val="multilevel"/>
    <w:tmpl w:val="7102CAE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3B15EA"/>
    <w:multiLevelType w:val="multilevel"/>
    <w:tmpl w:val="B40CA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5702"/>
    <w:rsid w:val="00202988"/>
    <w:rsid w:val="00294032"/>
    <w:rsid w:val="00391159"/>
    <w:rsid w:val="00534CD5"/>
    <w:rsid w:val="005B2E49"/>
    <w:rsid w:val="005E4A5B"/>
    <w:rsid w:val="00665702"/>
    <w:rsid w:val="00734FF4"/>
    <w:rsid w:val="007E5278"/>
    <w:rsid w:val="00854AF2"/>
    <w:rsid w:val="009F5452"/>
    <w:rsid w:val="00A0712B"/>
    <w:rsid w:val="00CD3DA8"/>
    <w:rsid w:val="00DE2E6E"/>
    <w:rsid w:val="00E21E7D"/>
    <w:rsid w:val="00E65351"/>
    <w:rsid w:val="00F907CD"/>
    <w:rsid w:val="00FA24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70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">
    <w:name w:val="c6"/>
    <w:basedOn w:val="a0"/>
    <w:rsid w:val="00665702"/>
  </w:style>
  <w:style w:type="table" w:styleId="a3">
    <w:name w:val="Table Grid"/>
    <w:basedOn w:val="a1"/>
    <w:uiPriority w:val="59"/>
    <w:rsid w:val="0066570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3"/>
    <w:rsid w:val="00665702"/>
    <w:pPr>
      <w:widowControl w:val="0"/>
      <w:autoSpaceDE w:val="0"/>
      <w:autoSpaceDN w:val="0"/>
      <w:adjustRightInd w:val="0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70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">
    <w:name w:val="c6"/>
    <w:basedOn w:val="a0"/>
    <w:rsid w:val="00665702"/>
  </w:style>
  <w:style w:type="table" w:styleId="a3">
    <w:name w:val="Table Grid"/>
    <w:basedOn w:val="a1"/>
    <w:uiPriority w:val="59"/>
    <w:rsid w:val="0066570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3"/>
    <w:rsid w:val="00665702"/>
    <w:pPr>
      <w:widowControl w:val="0"/>
      <w:autoSpaceDE w:val="0"/>
      <w:autoSpaceDN w:val="0"/>
      <w:adjustRightInd w:val="0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shkola/fizika/library/fakultativ-po-fizike-8-klas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nsportal.ru/shkola/fizika/library/fakultativ-po-fizike-8-kla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shkola/fizika/library/fakultativ-po-fizike-8-klas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12</Pages>
  <Words>2525</Words>
  <Characters>14398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Frolov_nout</cp:lastModifiedBy>
  <cp:revision>7</cp:revision>
  <cp:lastPrinted>2017-10-06T08:37:00Z</cp:lastPrinted>
  <dcterms:created xsi:type="dcterms:W3CDTF">2017-09-30T17:40:00Z</dcterms:created>
  <dcterms:modified xsi:type="dcterms:W3CDTF">2020-10-19T19:07:00Z</dcterms:modified>
</cp:coreProperties>
</file>